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E71" w:rsidRDefault="000A0E71" w:rsidP="0078106A">
      <w:pPr>
        <w:pStyle w:val="a4"/>
        <w:shd w:val="clear" w:color="auto" w:fill="FFFFFF"/>
        <w:spacing w:before="0" w:after="0"/>
        <w:jc w:val="center"/>
        <w:rPr>
          <w:rFonts w:cs="Times New Roman"/>
          <w:b/>
          <w:color w:val="000000"/>
          <w:sz w:val="20"/>
          <w:szCs w:val="20"/>
        </w:rPr>
      </w:pPr>
    </w:p>
    <w:p w:rsidR="000A0E71" w:rsidRDefault="000A0E71" w:rsidP="0078106A">
      <w:pPr>
        <w:pStyle w:val="a4"/>
        <w:shd w:val="clear" w:color="auto" w:fill="FFFFFF"/>
        <w:spacing w:before="0" w:after="0"/>
        <w:jc w:val="center"/>
        <w:rPr>
          <w:rFonts w:cs="Times New Roman"/>
          <w:b/>
          <w:color w:val="000000"/>
          <w:sz w:val="20"/>
          <w:szCs w:val="20"/>
        </w:rPr>
      </w:pPr>
    </w:p>
    <w:p w:rsidR="000A0E71" w:rsidRDefault="000A0E71" w:rsidP="0078106A">
      <w:pPr>
        <w:pStyle w:val="a4"/>
        <w:shd w:val="clear" w:color="auto" w:fill="FFFFFF"/>
        <w:spacing w:before="0" w:after="0"/>
        <w:jc w:val="center"/>
        <w:rPr>
          <w:rFonts w:cs="Times New Roman"/>
          <w:b/>
          <w:color w:val="000000"/>
          <w:sz w:val="20"/>
          <w:szCs w:val="20"/>
        </w:rPr>
      </w:pPr>
    </w:p>
    <w:p w:rsidR="000A0E71" w:rsidRDefault="000A0E71" w:rsidP="0078106A">
      <w:pPr>
        <w:pStyle w:val="a4"/>
        <w:shd w:val="clear" w:color="auto" w:fill="FFFFFF"/>
        <w:spacing w:before="0" w:after="0"/>
        <w:jc w:val="center"/>
        <w:rPr>
          <w:rFonts w:cs="Times New Roman"/>
          <w:b/>
          <w:color w:val="000000"/>
          <w:sz w:val="20"/>
          <w:szCs w:val="20"/>
        </w:rPr>
      </w:pPr>
    </w:p>
    <w:p w:rsidR="0078106A" w:rsidRDefault="00C167EE" w:rsidP="0078106A">
      <w:pPr>
        <w:pStyle w:val="a4"/>
        <w:shd w:val="clear" w:color="auto" w:fill="FFFFFF"/>
        <w:spacing w:before="0" w:after="0"/>
        <w:jc w:val="center"/>
        <w:rPr>
          <w:rFonts w:cs="Times New Roman"/>
          <w:b/>
          <w:color w:val="000000"/>
          <w:sz w:val="20"/>
          <w:szCs w:val="20"/>
        </w:rPr>
      </w:pPr>
      <w:r>
        <w:rPr>
          <w:rFonts w:cs="Times New Roman"/>
          <w:b/>
          <w:noProof/>
          <w:color w:val="000000"/>
          <w:sz w:val="20"/>
          <w:szCs w:val="20"/>
          <w:lang w:eastAsia="ru-RU" w:bidi="ar-S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472555" cy="8950960"/>
            <wp:effectExtent l="19050" t="0" r="4445" b="0"/>
            <wp:wrapTight wrapText="bothSides">
              <wp:wrapPolygon edited="0">
                <wp:start x="-64" y="0"/>
                <wp:lineTo x="-64" y="21560"/>
                <wp:lineTo x="21615" y="21560"/>
                <wp:lineTo x="21615" y="0"/>
                <wp:lineTo x="-64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2555" cy="8950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0E71">
        <w:rPr>
          <w:rFonts w:cs="Times New Roman"/>
          <w:b/>
          <w:noProof/>
          <w:color w:val="000000"/>
          <w:sz w:val="20"/>
          <w:szCs w:val="20"/>
          <w:lang w:eastAsia="ru-RU" w:bidi="ar-S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470650" cy="8872855"/>
            <wp:effectExtent l="19050" t="0" r="6350" b="0"/>
            <wp:wrapTight wrapText="bothSides">
              <wp:wrapPolygon edited="0">
                <wp:start x="-64" y="0"/>
                <wp:lineTo x="-64" y="21564"/>
                <wp:lineTo x="21621" y="21564"/>
                <wp:lineTo x="21621" y="0"/>
                <wp:lineTo x="-64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0" cy="8872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702FD" w:rsidRPr="00F51EDD">
        <w:rPr>
          <w:rFonts w:cs="Times New Roman"/>
          <w:b/>
          <w:color w:val="000000"/>
          <w:sz w:val="20"/>
          <w:szCs w:val="20"/>
        </w:rPr>
        <w:t>Пояснительная записка.</w:t>
      </w:r>
    </w:p>
    <w:p w:rsidR="006702FD" w:rsidRPr="0078106A" w:rsidRDefault="0078106A" w:rsidP="0078106A">
      <w:pPr>
        <w:pStyle w:val="a4"/>
        <w:shd w:val="clear" w:color="auto" w:fill="FFFFFF"/>
        <w:spacing w:before="0" w:after="0"/>
        <w:jc w:val="both"/>
        <w:rPr>
          <w:rFonts w:cs="Times New Roman"/>
          <w:b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lastRenderedPageBreak/>
        <w:t xml:space="preserve">     Р</w:t>
      </w:r>
      <w:r w:rsidR="006702FD" w:rsidRPr="00F51EDD">
        <w:rPr>
          <w:rFonts w:cs="Times New Roman"/>
          <w:color w:val="000000"/>
          <w:sz w:val="20"/>
          <w:szCs w:val="20"/>
        </w:rPr>
        <w:t xml:space="preserve">абочая программа по биологии разработана как нормативно-правовой документ для организации учебного процесса в 5 классе общеобразовательного учреждения МБОУ «ООШ № 74». Содержательный статус программы – </w:t>
      </w:r>
      <w:proofErr w:type="gramStart"/>
      <w:r w:rsidR="006702FD" w:rsidRPr="00F51EDD">
        <w:rPr>
          <w:rFonts w:cs="Times New Roman"/>
          <w:color w:val="000000"/>
          <w:sz w:val="20"/>
          <w:szCs w:val="20"/>
        </w:rPr>
        <w:t>базовая</w:t>
      </w:r>
      <w:proofErr w:type="gramEnd"/>
      <w:r w:rsidR="006702FD" w:rsidRPr="00F51EDD">
        <w:rPr>
          <w:rFonts w:cs="Times New Roman"/>
          <w:color w:val="000000"/>
          <w:sz w:val="20"/>
          <w:szCs w:val="20"/>
        </w:rPr>
        <w:t xml:space="preserve">. Она определяет минимальный объем содержания курса биологии для основной школы и предназначена для реализации требований ФГОС второго поколения к условиям и результату образования обучающихся основной школы по биологии согласно учебному плану общеобразовательного учреждения. </w:t>
      </w:r>
      <w:proofErr w:type="gramStart"/>
      <w:r w:rsidR="006702FD" w:rsidRPr="00F51EDD">
        <w:rPr>
          <w:rFonts w:cs="Times New Roman"/>
          <w:color w:val="000000"/>
          <w:sz w:val="20"/>
          <w:szCs w:val="20"/>
        </w:rPr>
        <w:t>Рабочая пр</w:t>
      </w:r>
      <w:r>
        <w:rPr>
          <w:rFonts w:cs="Times New Roman"/>
          <w:color w:val="000000"/>
          <w:sz w:val="20"/>
          <w:szCs w:val="20"/>
        </w:rPr>
        <w:t>ограмма</w:t>
      </w:r>
      <w:r w:rsidR="006702FD" w:rsidRPr="00F51EDD">
        <w:rPr>
          <w:rFonts w:cs="Times New Roman"/>
          <w:color w:val="000000"/>
          <w:sz w:val="20"/>
          <w:szCs w:val="20"/>
        </w:rPr>
        <w:t xml:space="preserve"> составлена на основе фундаментального ядра содержания общего образования, на основе рабочей государственной программы по биологии 5-9 классов стандарта второго поколения, требований к результатам освоения основной образовательной программы основного общего образования, требований к структуре основной образовательной программы основного общего образования, прописанных в Федеральном государственном образовательном стандарте основного общего образования, а также Концепции духовно</w:t>
      </w:r>
      <w:r>
        <w:rPr>
          <w:rFonts w:cs="Times New Roman"/>
          <w:color w:val="000000"/>
          <w:sz w:val="20"/>
          <w:szCs w:val="20"/>
        </w:rPr>
        <w:t>-</w:t>
      </w:r>
      <w:r w:rsidR="006702FD" w:rsidRPr="00F51EDD">
        <w:rPr>
          <w:rFonts w:cs="Times New Roman"/>
          <w:color w:val="000000"/>
          <w:sz w:val="20"/>
          <w:szCs w:val="20"/>
        </w:rPr>
        <w:t>нравственного развития и воспитания гражданина России.</w:t>
      </w:r>
      <w:proofErr w:type="gramEnd"/>
      <w:r w:rsidR="006702FD" w:rsidRPr="00F51EDD">
        <w:rPr>
          <w:rFonts w:cs="Times New Roman"/>
          <w:color w:val="000000"/>
          <w:sz w:val="20"/>
          <w:szCs w:val="20"/>
        </w:rPr>
        <w:t xml:space="preserve"> Курс продолжает изучение естественнонаучных дисциплин, начатое в начальной школе, одновременно являясь пропедевтической основой для изучения естественных наук в старше</w:t>
      </w:r>
      <w:r>
        <w:rPr>
          <w:rFonts w:cs="Times New Roman"/>
          <w:color w:val="000000"/>
          <w:sz w:val="20"/>
          <w:szCs w:val="20"/>
        </w:rPr>
        <w:t>й школе. Построение программы исключает</w:t>
      </w:r>
      <w:r w:rsidR="006702FD" w:rsidRPr="00F51EDD">
        <w:rPr>
          <w:rFonts w:cs="Times New Roman"/>
          <w:color w:val="000000"/>
          <w:sz w:val="20"/>
          <w:szCs w:val="20"/>
        </w:rPr>
        <w:t xml:space="preserve"> как дублирование учебного материала начальной школы, так и ненужное оп</w:t>
      </w:r>
      <w:r w:rsidR="00F51EDD">
        <w:rPr>
          <w:rFonts w:cs="Times New Roman"/>
          <w:color w:val="000000"/>
          <w:sz w:val="20"/>
          <w:szCs w:val="20"/>
        </w:rPr>
        <w:t>ережение. П</w:t>
      </w:r>
      <w:r w:rsidR="006702FD" w:rsidRPr="00F51EDD">
        <w:rPr>
          <w:rFonts w:cs="Times New Roman"/>
          <w:color w:val="000000"/>
          <w:sz w:val="20"/>
          <w:szCs w:val="20"/>
        </w:rPr>
        <w:t>рограмма реализуется в учебниках биологии и учебно-методических пособиях, созданных коллекти</w:t>
      </w:r>
      <w:r>
        <w:rPr>
          <w:rFonts w:cs="Times New Roman"/>
          <w:color w:val="000000"/>
          <w:sz w:val="20"/>
          <w:szCs w:val="20"/>
        </w:rPr>
        <w:t>вом авторов под руководством Н.</w:t>
      </w:r>
      <w:r w:rsidR="006702FD" w:rsidRPr="00F51EDD">
        <w:rPr>
          <w:rFonts w:cs="Times New Roman"/>
          <w:color w:val="000000"/>
          <w:sz w:val="20"/>
          <w:szCs w:val="20"/>
        </w:rPr>
        <w:t>И. Сонина.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ab/>
        <w:t>Учебное со</w:t>
      </w:r>
      <w:r w:rsidR="0078106A">
        <w:rPr>
          <w:rFonts w:ascii="Times New Roman" w:hAnsi="Times New Roman" w:cs="Times New Roman"/>
          <w:sz w:val="20"/>
          <w:szCs w:val="20"/>
        </w:rPr>
        <w:t>держание курса биологии</w:t>
      </w:r>
      <w:r w:rsidRPr="00F51EDD">
        <w:rPr>
          <w:rFonts w:ascii="Times New Roman" w:hAnsi="Times New Roman" w:cs="Times New Roman"/>
          <w:sz w:val="20"/>
          <w:szCs w:val="20"/>
        </w:rPr>
        <w:t>:</w:t>
      </w:r>
      <w:r w:rsidR="0078106A">
        <w:rPr>
          <w:rFonts w:ascii="Times New Roman" w:hAnsi="Times New Roman" w:cs="Times New Roman"/>
          <w:sz w:val="20"/>
          <w:szCs w:val="20"/>
        </w:rPr>
        <w:t xml:space="preserve"> </w:t>
      </w:r>
      <w:r w:rsidRPr="00F51EDD">
        <w:rPr>
          <w:rFonts w:ascii="Times New Roman" w:hAnsi="Times New Roman" w:cs="Times New Roman"/>
          <w:sz w:val="20"/>
          <w:szCs w:val="20"/>
        </w:rPr>
        <w:t>Биология. Введение в биологию. 5 класс Н.И.Сонин, А.А. Плешаков,  34 ч, 1 ч в неделю. В разделе 4. Человек на Зе</w:t>
      </w:r>
      <w:r w:rsidR="0078106A">
        <w:rPr>
          <w:rFonts w:ascii="Times New Roman" w:hAnsi="Times New Roman" w:cs="Times New Roman"/>
          <w:sz w:val="20"/>
          <w:szCs w:val="20"/>
        </w:rPr>
        <w:t xml:space="preserve">мле вынесен 1 час </w:t>
      </w:r>
      <w:r w:rsidRPr="00F51EDD">
        <w:rPr>
          <w:rFonts w:ascii="Times New Roman" w:hAnsi="Times New Roman" w:cs="Times New Roman"/>
          <w:sz w:val="20"/>
          <w:szCs w:val="20"/>
        </w:rPr>
        <w:t>на обобщающее повторение и итоговый контроль.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ab/>
        <w:t xml:space="preserve">Курс для учащихся 5 класса реализуют следующие </w:t>
      </w:r>
      <w:r w:rsidRPr="00F51EDD">
        <w:rPr>
          <w:rFonts w:ascii="Times New Roman" w:hAnsi="Times New Roman" w:cs="Times New Roman"/>
          <w:b/>
          <w:sz w:val="20"/>
          <w:szCs w:val="20"/>
        </w:rPr>
        <w:t>цели</w:t>
      </w:r>
      <w:r w:rsidRPr="00F51EDD">
        <w:rPr>
          <w:rFonts w:ascii="Times New Roman" w:hAnsi="Times New Roman" w:cs="Times New Roman"/>
          <w:sz w:val="20"/>
          <w:szCs w:val="20"/>
        </w:rPr>
        <w:t>: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систематизация знаний об объектах живой и неживой природы, их взаимосвязях, полученных в процессе изучения предмета «Окружающий мир. 1—4 классы»;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развитие познавательных интересов, интеллектуальных и творческих способностей учащихся;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формирование первичных умений, связанных с выполнением практических и лабораторных работ;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 xml:space="preserve">— воспитание ответственного и бережного отношения к окружающей природе, </w:t>
      </w:r>
    </w:p>
    <w:p w:rsid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 xml:space="preserve">— формирование экологического мышления </w:t>
      </w:r>
      <w:r w:rsidR="0078106A">
        <w:rPr>
          <w:rFonts w:ascii="Times New Roman" w:hAnsi="Times New Roman" w:cs="Times New Roman"/>
          <w:sz w:val="20"/>
          <w:szCs w:val="20"/>
        </w:rPr>
        <w:t xml:space="preserve">и основ гигиенических навыков. </w:t>
      </w:r>
    </w:p>
    <w:p w:rsidR="006702FD" w:rsidRPr="00F51EDD" w:rsidRDefault="00F51ED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К</w:t>
      </w:r>
      <w:r w:rsidR="006702FD" w:rsidRPr="00F51EDD">
        <w:rPr>
          <w:rFonts w:ascii="Times New Roman" w:hAnsi="Times New Roman" w:cs="Times New Roman"/>
          <w:sz w:val="20"/>
          <w:szCs w:val="20"/>
        </w:rPr>
        <w:t xml:space="preserve">урс содержит системные знания. Преемственные связи между начальной, основной и старшей школой способствуют получению прочных знаний и формированию целостного </w:t>
      </w:r>
      <w:r w:rsidR="00CE216A">
        <w:rPr>
          <w:rFonts w:ascii="Times New Roman" w:hAnsi="Times New Roman" w:cs="Times New Roman"/>
          <w:sz w:val="20"/>
          <w:szCs w:val="20"/>
        </w:rPr>
        <w:t>взгляда на мир. В основу</w:t>
      </w:r>
      <w:r w:rsidR="006702FD" w:rsidRPr="00F51EDD">
        <w:rPr>
          <w:rFonts w:ascii="Times New Roman" w:hAnsi="Times New Roman" w:cs="Times New Roman"/>
          <w:sz w:val="20"/>
          <w:szCs w:val="20"/>
        </w:rPr>
        <w:t xml:space="preserve"> курса положен </w:t>
      </w:r>
      <w:proofErr w:type="spellStart"/>
      <w:r w:rsidR="006702FD" w:rsidRPr="00F51EDD">
        <w:rPr>
          <w:rFonts w:ascii="Times New Roman" w:hAnsi="Times New Roman" w:cs="Times New Roman"/>
          <w:sz w:val="20"/>
          <w:szCs w:val="20"/>
        </w:rPr>
        <w:t>системно-деятельностный</w:t>
      </w:r>
      <w:proofErr w:type="spellEnd"/>
      <w:r w:rsidR="006702FD" w:rsidRPr="00F51EDD">
        <w:rPr>
          <w:rFonts w:ascii="Times New Roman" w:hAnsi="Times New Roman" w:cs="Times New Roman"/>
          <w:sz w:val="20"/>
          <w:szCs w:val="20"/>
        </w:rPr>
        <w:t xml:space="preserve"> подход. Программа предусматривает проведение демонстраций, наблюдений, лабораторных и практических работ. </w:t>
      </w:r>
      <w:r w:rsidR="00CE216A">
        <w:rPr>
          <w:rFonts w:ascii="Times New Roman" w:hAnsi="Times New Roman" w:cs="Times New Roman"/>
          <w:sz w:val="20"/>
          <w:szCs w:val="20"/>
        </w:rPr>
        <w:t>Р</w:t>
      </w:r>
      <w:r w:rsidR="006702FD" w:rsidRPr="00F51EDD">
        <w:rPr>
          <w:rFonts w:ascii="Times New Roman" w:hAnsi="Times New Roman" w:cs="Times New Roman"/>
          <w:sz w:val="20"/>
          <w:szCs w:val="20"/>
        </w:rPr>
        <w:t>азнообразие лабораторных и практических работ предполагает вариативность выбора учителем конкретных тем работ и форм их проведения.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ab/>
        <w:t xml:space="preserve">В содержание курса включены сведения из географии, химии и экологии. В 5 классе происходит становление первичного фундамента </w:t>
      </w:r>
      <w:r w:rsidR="00CE216A">
        <w:rPr>
          <w:rFonts w:ascii="Times New Roman" w:hAnsi="Times New Roman" w:cs="Times New Roman"/>
          <w:sz w:val="20"/>
          <w:szCs w:val="20"/>
        </w:rPr>
        <w:t>биологических знаний,</w:t>
      </w:r>
      <w:r w:rsidRPr="00F51EDD">
        <w:rPr>
          <w:rFonts w:ascii="Times New Roman" w:hAnsi="Times New Roman" w:cs="Times New Roman"/>
          <w:sz w:val="20"/>
          <w:szCs w:val="20"/>
        </w:rPr>
        <w:t xml:space="preserve"> формируется понятие «живой организм», которое в последующих классах конкретизируется на примерах живых организмов различных групп.</w:t>
      </w:r>
    </w:p>
    <w:p w:rsidR="006702FD" w:rsidRPr="00F51EDD" w:rsidRDefault="006702FD" w:rsidP="00F51E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51EDD">
        <w:rPr>
          <w:rFonts w:ascii="Times New Roman" w:hAnsi="Times New Roman" w:cs="Times New Roman"/>
          <w:bCs/>
          <w:sz w:val="20"/>
          <w:szCs w:val="20"/>
        </w:rPr>
        <w:t>Результаты из</w:t>
      </w:r>
      <w:r w:rsidR="00456639">
        <w:rPr>
          <w:rFonts w:ascii="Times New Roman" w:hAnsi="Times New Roman" w:cs="Times New Roman"/>
          <w:bCs/>
          <w:sz w:val="20"/>
          <w:szCs w:val="20"/>
        </w:rPr>
        <w:t>учения предмета</w:t>
      </w:r>
      <w:r w:rsidRPr="00F51EDD">
        <w:rPr>
          <w:rFonts w:ascii="Times New Roman" w:hAnsi="Times New Roman" w:cs="Times New Roman"/>
          <w:bCs/>
          <w:sz w:val="20"/>
          <w:szCs w:val="20"/>
        </w:rPr>
        <w:t xml:space="preserve"> разделены </w:t>
      </w:r>
      <w:proofErr w:type="gramStart"/>
      <w:r w:rsidRPr="00F51EDD">
        <w:rPr>
          <w:rFonts w:ascii="Times New Roman" w:hAnsi="Times New Roman" w:cs="Times New Roman"/>
          <w:bCs/>
          <w:sz w:val="20"/>
          <w:szCs w:val="20"/>
        </w:rPr>
        <w:t>на</w:t>
      </w:r>
      <w:proofErr w:type="gramEnd"/>
      <w:r w:rsidRPr="00F51EDD">
        <w:rPr>
          <w:rFonts w:ascii="Times New Roman" w:hAnsi="Times New Roman" w:cs="Times New Roman"/>
          <w:bCs/>
          <w:sz w:val="20"/>
          <w:szCs w:val="20"/>
        </w:rPr>
        <w:t xml:space="preserve"> предметные, </w:t>
      </w:r>
      <w:proofErr w:type="spellStart"/>
      <w:r w:rsidRPr="00F51EDD">
        <w:rPr>
          <w:rFonts w:ascii="Times New Roman" w:hAnsi="Times New Roman" w:cs="Times New Roman"/>
          <w:bCs/>
          <w:sz w:val="20"/>
          <w:szCs w:val="20"/>
        </w:rPr>
        <w:t>метапредметные</w:t>
      </w:r>
      <w:proofErr w:type="spellEnd"/>
      <w:r w:rsidRPr="00F51EDD">
        <w:rPr>
          <w:rFonts w:ascii="Times New Roman" w:hAnsi="Times New Roman" w:cs="Times New Roman"/>
          <w:bCs/>
          <w:sz w:val="20"/>
          <w:szCs w:val="20"/>
        </w:rPr>
        <w:t xml:space="preserve"> и личностные и указаны в конце тем, разделов и курсов соответственно.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b/>
          <w:bCs/>
          <w:sz w:val="20"/>
          <w:szCs w:val="20"/>
        </w:rPr>
        <w:tab/>
      </w:r>
      <w:proofErr w:type="gramStart"/>
      <w:r w:rsidRPr="00F51EDD">
        <w:rPr>
          <w:rFonts w:ascii="Times New Roman" w:hAnsi="Times New Roman" w:cs="Times New Roman"/>
          <w:b/>
          <w:bCs/>
          <w:sz w:val="20"/>
          <w:szCs w:val="20"/>
        </w:rPr>
        <w:t xml:space="preserve">Цели </w:t>
      </w:r>
      <w:r w:rsidRPr="00F51EDD">
        <w:rPr>
          <w:rFonts w:ascii="Times New Roman" w:hAnsi="Times New Roman" w:cs="Times New Roman"/>
          <w:sz w:val="20"/>
          <w:szCs w:val="20"/>
        </w:rPr>
        <w:t xml:space="preserve">биологического образования в основной школе формулируются на нескольких уровнях: глобальном, </w:t>
      </w:r>
      <w:proofErr w:type="spellStart"/>
      <w:r w:rsidRPr="00F51EDD">
        <w:rPr>
          <w:rFonts w:ascii="Times New Roman" w:hAnsi="Times New Roman" w:cs="Times New Roman"/>
          <w:sz w:val="20"/>
          <w:szCs w:val="20"/>
        </w:rPr>
        <w:t>метапредметном</w:t>
      </w:r>
      <w:proofErr w:type="spellEnd"/>
      <w:r w:rsidRPr="00F51EDD">
        <w:rPr>
          <w:rFonts w:ascii="Times New Roman" w:hAnsi="Times New Roman" w:cs="Times New Roman"/>
          <w:sz w:val="20"/>
          <w:szCs w:val="20"/>
        </w:rPr>
        <w:t>, личностном и предметном, на уровне требований к результатам освоения содержания предметных программ.</w:t>
      </w:r>
      <w:proofErr w:type="gramEnd"/>
      <w:r w:rsidRPr="00F51EDD">
        <w:rPr>
          <w:rFonts w:ascii="Times New Roman" w:hAnsi="Times New Roman" w:cs="Times New Roman"/>
          <w:sz w:val="20"/>
          <w:szCs w:val="20"/>
        </w:rPr>
        <w:t xml:space="preserve"> Глобальные цели формулируются с учетом рассмотрения биологического образования как компонента систе</w:t>
      </w:r>
      <w:r w:rsidR="00456639">
        <w:rPr>
          <w:rFonts w:ascii="Times New Roman" w:hAnsi="Times New Roman" w:cs="Times New Roman"/>
          <w:sz w:val="20"/>
          <w:szCs w:val="20"/>
        </w:rPr>
        <w:t xml:space="preserve">мы образования в целом, </w:t>
      </w:r>
      <w:r w:rsidRPr="00F51EDD">
        <w:rPr>
          <w:rFonts w:ascii="Times New Roman" w:hAnsi="Times New Roman" w:cs="Times New Roman"/>
          <w:sz w:val="20"/>
          <w:szCs w:val="20"/>
        </w:rPr>
        <w:t>они являются наиболее общими и социально значимыми. Глобальными целями биологического образования являются:</w:t>
      </w:r>
    </w:p>
    <w:p w:rsidR="006702FD" w:rsidRPr="00F51EDD" w:rsidRDefault="006702FD" w:rsidP="00456639">
      <w:pPr>
        <w:widowControl w:val="0"/>
        <w:numPr>
          <w:ilvl w:val="0"/>
          <w:numId w:val="1"/>
        </w:numPr>
        <w:tabs>
          <w:tab w:val="num" w:pos="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b/>
          <w:bCs/>
          <w:sz w:val="20"/>
          <w:szCs w:val="20"/>
        </w:rPr>
        <w:t>социализация</w:t>
      </w:r>
      <w:r w:rsidRPr="00F51EDD">
        <w:rPr>
          <w:rFonts w:ascii="Times New Roman" w:hAnsi="Times New Roman" w:cs="Times New Roman"/>
          <w:sz w:val="20"/>
          <w:szCs w:val="20"/>
        </w:rPr>
        <w:t xml:space="preserve"> обучаемых как вхождение в мир культуры и социальных отношений, обеспечивающее включение учащихся в ту или иную группу или общность- носителя ее норм, ценностей, ориентаций, осваиваемых в процессе знакомства с миром живой природы;</w:t>
      </w:r>
    </w:p>
    <w:p w:rsidR="006702FD" w:rsidRPr="00F51EDD" w:rsidRDefault="006702FD" w:rsidP="00456639">
      <w:pPr>
        <w:widowControl w:val="0"/>
        <w:numPr>
          <w:ilvl w:val="0"/>
          <w:numId w:val="1"/>
        </w:numPr>
        <w:tabs>
          <w:tab w:val="clear" w:pos="502"/>
          <w:tab w:val="num" w:pos="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b/>
          <w:bCs/>
          <w:sz w:val="20"/>
          <w:szCs w:val="20"/>
        </w:rPr>
        <w:t>приобщение</w:t>
      </w:r>
      <w:r w:rsidRPr="00F51EDD">
        <w:rPr>
          <w:rFonts w:ascii="Times New Roman" w:hAnsi="Times New Roman" w:cs="Times New Roman"/>
          <w:sz w:val="20"/>
          <w:szCs w:val="20"/>
        </w:rPr>
        <w:t xml:space="preserve"> к познавательной культуре как системе познавательных (научных) ценностей, накопленных обществом в сфере биологической науки.</w:t>
      </w:r>
    </w:p>
    <w:p w:rsidR="006702FD" w:rsidRPr="00F51EDD" w:rsidRDefault="006702FD" w:rsidP="00456639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Помимо этого, биологическое образование призвано обеспечить:</w:t>
      </w:r>
    </w:p>
    <w:p w:rsidR="006702FD" w:rsidRPr="00F51EDD" w:rsidRDefault="006702FD" w:rsidP="00456639">
      <w:pPr>
        <w:widowControl w:val="0"/>
        <w:numPr>
          <w:ilvl w:val="0"/>
          <w:numId w:val="2"/>
        </w:numPr>
        <w:tabs>
          <w:tab w:val="num" w:pos="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b/>
          <w:bCs/>
          <w:sz w:val="20"/>
          <w:szCs w:val="20"/>
        </w:rPr>
        <w:t>ориентаци</w:t>
      </w:r>
      <w:r w:rsidRPr="00F51EDD">
        <w:rPr>
          <w:rFonts w:ascii="Times New Roman" w:hAnsi="Times New Roman" w:cs="Times New Roman"/>
          <w:sz w:val="20"/>
          <w:szCs w:val="20"/>
        </w:rPr>
        <w:t>ю в системе моральных норм и ценностей: признание высокой ценности жизни во всех ее проявлениях, здоровья своего и других людей; экологическое сознание; воспитание любви к природе;</w:t>
      </w:r>
    </w:p>
    <w:p w:rsidR="006702FD" w:rsidRPr="00F51EDD" w:rsidRDefault="006702FD" w:rsidP="00456639">
      <w:pPr>
        <w:widowControl w:val="0"/>
        <w:numPr>
          <w:ilvl w:val="0"/>
          <w:numId w:val="2"/>
        </w:numPr>
        <w:tabs>
          <w:tab w:val="num" w:pos="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b/>
          <w:bCs/>
          <w:sz w:val="20"/>
          <w:szCs w:val="20"/>
        </w:rPr>
        <w:t>развитие</w:t>
      </w:r>
      <w:r w:rsidRPr="00F51EDD">
        <w:rPr>
          <w:rFonts w:ascii="Times New Roman" w:hAnsi="Times New Roman" w:cs="Times New Roman"/>
          <w:sz w:val="20"/>
          <w:szCs w:val="20"/>
        </w:rPr>
        <w:t xml:space="preserve"> познавательных мотивов, направленных на получение нового знания о живой природе; познавательных качеств личности, связанных с усвоением основ научных знаний, овладением методами исследования природы, формированием интеллектуальных умений;</w:t>
      </w:r>
    </w:p>
    <w:p w:rsidR="006702FD" w:rsidRPr="00F51EDD" w:rsidRDefault="006702FD" w:rsidP="00456639">
      <w:pPr>
        <w:widowControl w:val="0"/>
        <w:numPr>
          <w:ilvl w:val="0"/>
          <w:numId w:val="2"/>
        </w:numPr>
        <w:tabs>
          <w:tab w:val="num" w:pos="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b/>
          <w:bCs/>
          <w:sz w:val="20"/>
          <w:szCs w:val="20"/>
        </w:rPr>
        <w:t>овладение</w:t>
      </w:r>
      <w:r w:rsidRPr="00F51EDD">
        <w:rPr>
          <w:rFonts w:ascii="Times New Roman" w:hAnsi="Times New Roman" w:cs="Times New Roman"/>
          <w:sz w:val="20"/>
          <w:szCs w:val="20"/>
        </w:rPr>
        <w:t xml:space="preserve"> ключевыми компетентностями: учебно-познавательными, информационными, </w:t>
      </w:r>
      <w:proofErr w:type="spellStart"/>
      <w:proofErr w:type="gramStart"/>
      <w:r w:rsidRPr="00F51EDD">
        <w:rPr>
          <w:rFonts w:ascii="Times New Roman" w:hAnsi="Times New Roman" w:cs="Times New Roman"/>
          <w:sz w:val="20"/>
          <w:szCs w:val="20"/>
        </w:rPr>
        <w:t>ценностно</w:t>
      </w:r>
      <w:proofErr w:type="spellEnd"/>
      <w:r w:rsidRPr="00F51EDD">
        <w:rPr>
          <w:rFonts w:ascii="Times New Roman" w:hAnsi="Times New Roman" w:cs="Times New Roman"/>
          <w:sz w:val="20"/>
          <w:szCs w:val="20"/>
        </w:rPr>
        <w:t xml:space="preserve"> - смысловыми</w:t>
      </w:r>
      <w:proofErr w:type="gramEnd"/>
      <w:r w:rsidRPr="00F51EDD">
        <w:rPr>
          <w:rFonts w:ascii="Times New Roman" w:hAnsi="Times New Roman" w:cs="Times New Roman"/>
          <w:sz w:val="20"/>
          <w:szCs w:val="20"/>
        </w:rPr>
        <w:t>, коммуникативными.</w:t>
      </w:r>
    </w:p>
    <w:p w:rsidR="006702FD" w:rsidRPr="00F51EDD" w:rsidRDefault="006702FD" w:rsidP="00456639">
      <w:pPr>
        <w:widowControl w:val="0"/>
        <w:numPr>
          <w:ilvl w:val="0"/>
          <w:numId w:val="2"/>
        </w:numPr>
        <w:tabs>
          <w:tab w:val="num" w:pos="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b/>
          <w:sz w:val="20"/>
          <w:szCs w:val="20"/>
        </w:rPr>
        <w:t xml:space="preserve">формирование </w:t>
      </w:r>
      <w:r w:rsidRPr="00F51EDD">
        <w:rPr>
          <w:rFonts w:ascii="Times New Roman" w:hAnsi="Times New Roman" w:cs="Times New Roman"/>
          <w:sz w:val="20"/>
          <w:szCs w:val="20"/>
        </w:rPr>
        <w:t>у учащихся познавательной культуры, осваиваемой в процессе познавательной деятельности, и эстетической культуры как способности к эмоционально-ценностному отношению к объектам живой природы.</w:t>
      </w:r>
    </w:p>
    <w:p w:rsidR="006702FD" w:rsidRPr="00F51EDD" w:rsidRDefault="006702FD" w:rsidP="00F51ED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51EDD">
        <w:rPr>
          <w:rFonts w:ascii="Times New Roman" w:hAnsi="Times New Roman" w:cs="Times New Roman"/>
          <w:b/>
          <w:bCs/>
          <w:sz w:val="20"/>
          <w:szCs w:val="20"/>
        </w:rPr>
        <w:t>Ценностные ориентиры содержания предмета биологии.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ab/>
        <w:t>В качестве ценностных ориентиров биологического образования выступают объекты, изучаемые в курсе биологии, к которым у учащихся формируется ценностное отношение. При этом ведущую роль играют познавательные ценности, так как данный учебный предмет входит в группу предметов познавательного цикла, главная цель которых заключается в изучении природы.</w:t>
      </w:r>
      <w:r w:rsidR="00CE216A">
        <w:rPr>
          <w:rFonts w:ascii="Times New Roman" w:hAnsi="Times New Roman" w:cs="Times New Roman"/>
          <w:sz w:val="20"/>
          <w:szCs w:val="20"/>
        </w:rPr>
        <w:t xml:space="preserve"> </w:t>
      </w:r>
      <w:r w:rsidRPr="00F51EDD">
        <w:rPr>
          <w:rFonts w:ascii="Times New Roman" w:hAnsi="Times New Roman" w:cs="Times New Roman"/>
          <w:sz w:val="20"/>
          <w:szCs w:val="20"/>
        </w:rPr>
        <w:t>Основу познавательных ценностей составляют научные знания и научные методы познания. Познавательные ценностные ориентиры, формируемые в процессе изучения биологии, проявляются в признании:</w:t>
      </w:r>
    </w:p>
    <w:p w:rsidR="006702FD" w:rsidRPr="00F51EDD" w:rsidRDefault="006702FD" w:rsidP="00F51EDD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ценности научного знания, его практической значимости, достоверности;</w:t>
      </w:r>
    </w:p>
    <w:p w:rsidR="006702FD" w:rsidRPr="00F51EDD" w:rsidRDefault="006702FD" w:rsidP="00F51EDD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ценности биологических методов исследования живой и неживой природы;</w:t>
      </w:r>
    </w:p>
    <w:p w:rsidR="006702FD" w:rsidRPr="00F51EDD" w:rsidRDefault="006702FD" w:rsidP="00F51EDD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понимание сложности и противоречивости самого процесса познания;</w:t>
      </w:r>
    </w:p>
    <w:p w:rsidR="006702FD" w:rsidRPr="00F51EDD" w:rsidRDefault="006702FD" w:rsidP="00F51EDD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уважительное отношение к созидательной, творческой деятельности;</w:t>
      </w:r>
    </w:p>
    <w:p w:rsidR="006702FD" w:rsidRPr="00F51EDD" w:rsidRDefault="006702FD" w:rsidP="00F51EDD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понимание необходимости здорового образа жизни;</w:t>
      </w:r>
    </w:p>
    <w:p w:rsidR="006702FD" w:rsidRPr="00F51EDD" w:rsidRDefault="006702FD" w:rsidP="00F51EDD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осознание необходимости соблюдать гигиенические правила и нормы;</w:t>
      </w:r>
    </w:p>
    <w:p w:rsidR="006702FD" w:rsidRPr="00F51EDD" w:rsidRDefault="006702FD" w:rsidP="00F51EDD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сознательный выбор будущей профессиональной деятельности.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ab/>
        <w:t>Курс биологии обладает возможностями для формирования коммуникативных ценностей, основу которых составляют процесс общения и грамотная речь. Коммуникативные ценностные ориентации курса способствуют:</w:t>
      </w:r>
    </w:p>
    <w:p w:rsidR="006702FD" w:rsidRPr="00F51EDD" w:rsidRDefault="006702FD" w:rsidP="00F51EDD">
      <w:pPr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правильному использованию биологической терминологии и символики;</w:t>
      </w:r>
    </w:p>
    <w:p w:rsidR="006702FD" w:rsidRPr="00F51EDD" w:rsidRDefault="006702FD" w:rsidP="00F51EDD">
      <w:pPr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развитию потребности вести диалог, выслушивать мнение оппонента, участвовать в дискуссии;</w:t>
      </w:r>
    </w:p>
    <w:p w:rsidR="006702FD" w:rsidRPr="00F51EDD" w:rsidRDefault="006702FD" w:rsidP="00F51EDD">
      <w:pPr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 xml:space="preserve">развитию способности открыто выражать и </w:t>
      </w:r>
      <w:proofErr w:type="spellStart"/>
      <w:r w:rsidRPr="00F51EDD">
        <w:rPr>
          <w:rFonts w:ascii="Times New Roman" w:hAnsi="Times New Roman" w:cs="Times New Roman"/>
          <w:sz w:val="20"/>
          <w:szCs w:val="20"/>
        </w:rPr>
        <w:t>аргументированно</w:t>
      </w:r>
      <w:proofErr w:type="spellEnd"/>
      <w:r w:rsidRPr="00F51EDD">
        <w:rPr>
          <w:rFonts w:ascii="Times New Roman" w:hAnsi="Times New Roman" w:cs="Times New Roman"/>
          <w:sz w:val="20"/>
          <w:szCs w:val="20"/>
        </w:rPr>
        <w:t xml:space="preserve"> отстаивать свою точку зрения.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ab/>
        <w:t xml:space="preserve">Курс биологии в наибольшей мере, по сравнению с другими школьными курсами, направлен на формирование нравственных ценностей - ценностей жизни во всех ее проявлениях, включая понимание </w:t>
      </w:r>
      <w:proofErr w:type="spellStart"/>
      <w:r w:rsidRPr="00F51EDD">
        <w:rPr>
          <w:rFonts w:ascii="Times New Roman" w:hAnsi="Times New Roman" w:cs="Times New Roman"/>
          <w:sz w:val="20"/>
          <w:szCs w:val="20"/>
        </w:rPr>
        <w:t>самоценности</w:t>
      </w:r>
      <w:proofErr w:type="spellEnd"/>
      <w:r w:rsidRPr="00F51EDD">
        <w:rPr>
          <w:rFonts w:ascii="Times New Roman" w:hAnsi="Times New Roman" w:cs="Times New Roman"/>
          <w:sz w:val="20"/>
          <w:szCs w:val="20"/>
        </w:rPr>
        <w:t>, уникальности и неповторимости всех живых объектов, в том числе и человека.</w:t>
      </w:r>
      <w:r w:rsidR="00CE216A">
        <w:rPr>
          <w:rFonts w:ascii="Times New Roman" w:hAnsi="Times New Roman" w:cs="Times New Roman"/>
          <w:sz w:val="20"/>
          <w:szCs w:val="20"/>
        </w:rPr>
        <w:t xml:space="preserve"> </w:t>
      </w:r>
      <w:r w:rsidRPr="00F51EDD">
        <w:rPr>
          <w:rFonts w:ascii="Times New Roman" w:hAnsi="Times New Roman" w:cs="Times New Roman"/>
          <w:sz w:val="20"/>
          <w:szCs w:val="20"/>
        </w:rPr>
        <w:t>Ценностные ориентации, формируемые в курсе биологии в сфере эстетических ценностей, предполагают воспитание у учащихся способности к восприятию и преобразованию живой природы по законам красоты, гармонии; эстетического отношения к объектам живой природы.</w:t>
      </w:r>
      <w:r w:rsidR="00CE216A">
        <w:rPr>
          <w:rFonts w:ascii="Times New Roman" w:hAnsi="Times New Roman" w:cs="Times New Roman"/>
          <w:sz w:val="20"/>
          <w:szCs w:val="20"/>
        </w:rPr>
        <w:t xml:space="preserve"> Все </w:t>
      </w:r>
      <w:r w:rsidRPr="00F51EDD">
        <w:rPr>
          <w:rFonts w:ascii="Times New Roman" w:hAnsi="Times New Roman" w:cs="Times New Roman"/>
          <w:sz w:val="20"/>
          <w:szCs w:val="20"/>
        </w:rPr>
        <w:t>ценности и ценностные орие</w:t>
      </w:r>
      <w:r w:rsidR="00CE216A">
        <w:rPr>
          <w:rFonts w:ascii="Times New Roman" w:hAnsi="Times New Roman" w:cs="Times New Roman"/>
          <w:sz w:val="20"/>
          <w:szCs w:val="20"/>
        </w:rPr>
        <w:t>нтации составляют в</w:t>
      </w:r>
      <w:r w:rsidRPr="00F51EDD">
        <w:rPr>
          <w:rFonts w:ascii="Times New Roman" w:hAnsi="Times New Roman" w:cs="Times New Roman"/>
          <w:sz w:val="20"/>
          <w:szCs w:val="20"/>
        </w:rPr>
        <w:t xml:space="preserve"> основу для формирования ценностного отношения к природе, обществу, человеку в контексте общечеловеческих ценностей истины, добра и красоты.</w:t>
      </w:r>
    </w:p>
    <w:p w:rsidR="006702FD" w:rsidRPr="00F51EDD" w:rsidRDefault="006702FD" w:rsidP="00F51ED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51EDD">
        <w:rPr>
          <w:rFonts w:ascii="Times New Roman" w:hAnsi="Times New Roman" w:cs="Times New Roman"/>
          <w:b/>
          <w:bCs/>
          <w:sz w:val="20"/>
          <w:szCs w:val="20"/>
        </w:rPr>
        <w:t>Результаты изучения биологии в 5 классе.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ab/>
        <w:t>Обучение</w:t>
      </w:r>
      <w:r w:rsidR="00CE216A">
        <w:rPr>
          <w:rFonts w:ascii="Times New Roman" w:hAnsi="Times New Roman" w:cs="Times New Roman"/>
          <w:sz w:val="20"/>
          <w:szCs w:val="20"/>
        </w:rPr>
        <w:t xml:space="preserve"> биологии в 5 классе </w:t>
      </w:r>
      <w:r w:rsidRPr="00F51EDD">
        <w:rPr>
          <w:rFonts w:ascii="Times New Roman" w:hAnsi="Times New Roman" w:cs="Times New Roman"/>
          <w:sz w:val="20"/>
          <w:szCs w:val="20"/>
        </w:rPr>
        <w:t xml:space="preserve"> направлено на достижение </w:t>
      </w:r>
      <w:proofErr w:type="gramStart"/>
      <w:r w:rsidRPr="00F51EDD">
        <w:rPr>
          <w:rFonts w:ascii="Times New Roman" w:hAnsi="Times New Roman" w:cs="Times New Roman"/>
          <w:sz w:val="20"/>
          <w:szCs w:val="20"/>
        </w:rPr>
        <w:t>обучающимися</w:t>
      </w:r>
      <w:proofErr w:type="gramEnd"/>
      <w:r w:rsidRPr="00F51EDD">
        <w:rPr>
          <w:rFonts w:ascii="Times New Roman" w:hAnsi="Times New Roman" w:cs="Times New Roman"/>
          <w:sz w:val="20"/>
          <w:szCs w:val="20"/>
        </w:rPr>
        <w:t xml:space="preserve"> следующих </w:t>
      </w:r>
      <w:proofErr w:type="spellStart"/>
      <w:r w:rsidRPr="00F51EDD">
        <w:rPr>
          <w:rFonts w:ascii="Times New Roman" w:hAnsi="Times New Roman" w:cs="Times New Roman"/>
          <w:b/>
          <w:bCs/>
          <w:sz w:val="20"/>
          <w:szCs w:val="20"/>
        </w:rPr>
        <w:t>личностныхрезультатов</w:t>
      </w:r>
      <w:proofErr w:type="spellEnd"/>
      <w:r w:rsidRPr="00F51EDD">
        <w:rPr>
          <w:rFonts w:ascii="Times New Roman" w:hAnsi="Times New Roman" w:cs="Times New Roman"/>
          <w:sz w:val="20"/>
          <w:szCs w:val="20"/>
        </w:rPr>
        <w:t>:</w:t>
      </w:r>
    </w:p>
    <w:p w:rsidR="006702FD" w:rsidRPr="00F51EDD" w:rsidRDefault="006702FD" w:rsidP="00F51EDD">
      <w:pPr>
        <w:widowControl w:val="0"/>
        <w:numPr>
          <w:ilvl w:val="0"/>
          <w:numId w:val="15"/>
        </w:numPr>
        <w:tabs>
          <w:tab w:val="clear" w:pos="1080"/>
          <w:tab w:val="left" w:pos="851"/>
        </w:tabs>
        <w:suppressAutoHyphens/>
        <w:spacing w:after="0" w:line="240" w:lineRule="auto"/>
        <w:ind w:left="426" w:firstLine="0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знание основных принципов и правил отношения к живой природе, основ здорового образа жизни;</w:t>
      </w:r>
    </w:p>
    <w:p w:rsidR="006702FD" w:rsidRPr="00F51EDD" w:rsidRDefault="006702FD" w:rsidP="00F51EDD">
      <w:pPr>
        <w:widowControl w:val="0"/>
        <w:numPr>
          <w:ilvl w:val="0"/>
          <w:numId w:val="15"/>
        </w:numPr>
        <w:tabs>
          <w:tab w:val="clear" w:pos="1080"/>
          <w:tab w:val="left" w:pos="851"/>
        </w:tabs>
        <w:suppressAutoHyphens/>
        <w:spacing w:after="0" w:line="240" w:lineRule="auto"/>
        <w:ind w:left="426" w:firstLine="0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реализация установок здорового образа жизни;</w:t>
      </w:r>
    </w:p>
    <w:p w:rsidR="006702FD" w:rsidRPr="00F51EDD" w:rsidRDefault="006702FD" w:rsidP="00F51EDD">
      <w:pPr>
        <w:widowControl w:val="0"/>
        <w:numPr>
          <w:ilvl w:val="0"/>
          <w:numId w:val="15"/>
        </w:numPr>
        <w:tabs>
          <w:tab w:val="clear" w:pos="1080"/>
          <w:tab w:val="left" w:pos="851"/>
        </w:tabs>
        <w:suppressAutoHyphens/>
        <w:spacing w:after="0" w:line="240" w:lineRule="auto"/>
        <w:ind w:left="426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F51EDD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F51EDD">
        <w:rPr>
          <w:rFonts w:ascii="Times New Roman" w:hAnsi="Times New Roman" w:cs="Times New Roman"/>
          <w:sz w:val="20"/>
          <w:szCs w:val="20"/>
        </w:rPr>
        <w:t xml:space="preserve"> познавательных интересов и мотивов, направленных на изучение живой природы; способность анализировать, сравнивать, делать выводы и др.; эстетическое отношение к живым объектам.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F51EDD">
        <w:rPr>
          <w:rFonts w:ascii="Times New Roman" w:hAnsi="Times New Roman" w:cs="Times New Roman"/>
          <w:b/>
          <w:bCs/>
          <w:sz w:val="20"/>
          <w:szCs w:val="20"/>
        </w:rPr>
        <w:t>Метапредметными</w:t>
      </w:r>
      <w:proofErr w:type="spellEnd"/>
      <w:r w:rsidRPr="00F51EDD">
        <w:rPr>
          <w:rFonts w:ascii="Times New Roman" w:hAnsi="Times New Roman" w:cs="Times New Roman"/>
          <w:b/>
          <w:bCs/>
          <w:sz w:val="20"/>
          <w:szCs w:val="20"/>
        </w:rPr>
        <w:t xml:space="preserve"> результатами </w:t>
      </w:r>
      <w:r w:rsidRPr="00F51EDD">
        <w:rPr>
          <w:rFonts w:ascii="Times New Roman" w:hAnsi="Times New Roman" w:cs="Times New Roman"/>
          <w:sz w:val="20"/>
          <w:szCs w:val="20"/>
        </w:rPr>
        <w:t>освоения учениками 5 класса программы по биологии являются:</w:t>
      </w:r>
    </w:p>
    <w:p w:rsidR="006702FD" w:rsidRPr="00F51EDD" w:rsidRDefault="006702FD" w:rsidP="00F51EDD">
      <w:pPr>
        <w:widowControl w:val="0"/>
        <w:numPr>
          <w:ilvl w:val="2"/>
          <w:numId w:val="16"/>
        </w:numPr>
        <w:tabs>
          <w:tab w:val="clear" w:pos="1440"/>
          <w:tab w:val="num" w:pos="851"/>
          <w:tab w:val="left" w:pos="993"/>
        </w:tabs>
        <w:suppressAutoHyphens/>
        <w:spacing w:after="0" w:line="240" w:lineRule="auto"/>
        <w:ind w:left="567" w:firstLine="0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овладение составляющими исследовательской и проектной деятельности, включая умения видеть проблему, ставить вопросы, давать определения, понятия, наблюдать, проводить эксперименты, делать выводы.</w:t>
      </w:r>
    </w:p>
    <w:p w:rsidR="006702FD" w:rsidRPr="00F51EDD" w:rsidRDefault="006702FD" w:rsidP="00F51EDD">
      <w:pPr>
        <w:widowControl w:val="0"/>
        <w:numPr>
          <w:ilvl w:val="2"/>
          <w:numId w:val="16"/>
        </w:numPr>
        <w:tabs>
          <w:tab w:val="clear" w:pos="1440"/>
          <w:tab w:val="num" w:pos="851"/>
          <w:tab w:val="left" w:pos="993"/>
        </w:tabs>
        <w:suppressAutoHyphens/>
        <w:spacing w:after="0" w:line="240" w:lineRule="auto"/>
        <w:ind w:left="567" w:firstLine="0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умение работать с разными источниками биологической информации (в тексте учебника, биологических словарях и справочниках), анализировать и оценивать информацию.</w:t>
      </w:r>
    </w:p>
    <w:p w:rsidR="006702FD" w:rsidRPr="00F51EDD" w:rsidRDefault="006702FD" w:rsidP="00F51EDD">
      <w:pPr>
        <w:widowControl w:val="0"/>
        <w:numPr>
          <w:ilvl w:val="2"/>
          <w:numId w:val="16"/>
        </w:numPr>
        <w:tabs>
          <w:tab w:val="clear" w:pos="1440"/>
          <w:tab w:val="num" w:pos="851"/>
          <w:tab w:val="left" w:pos="993"/>
        </w:tabs>
        <w:suppressAutoHyphens/>
        <w:spacing w:after="0" w:line="240" w:lineRule="auto"/>
        <w:ind w:left="567" w:firstLine="0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способность выбирать целевые и смысловые установки в своих действиях и поступках по отношению к живой природе, здоровью.</w:t>
      </w:r>
    </w:p>
    <w:p w:rsidR="006702FD" w:rsidRPr="00F51EDD" w:rsidRDefault="006702FD" w:rsidP="00F51EDD">
      <w:pPr>
        <w:widowControl w:val="0"/>
        <w:numPr>
          <w:ilvl w:val="2"/>
          <w:numId w:val="16"/>
        </w:numPr>
        <w:tabs>
          <w:tab w:val="clear" w:pos="1440"/>
          <w:tab w:val="num" w:pos="851"/>
          <w:tab w:val="left" w:pos="993"/>
        </w:tabs>
        <w:suppressAutoHyphens/>
        <w:spacing w:after="0" w:line="240" w:lineRule="auto"/>
        <w:ind w:left="567" w:firstLine="0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умение использовать речевые средства для дискуссии, сравнивать разные точки зрения, отстаивать свою позицию.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b/>
          <w:bCs/>
          <w:sz w:val="20"/>
          <w:szCs w:val="20"/>
        </w:rPr>
        <w:t xml:space="preserve">Предметными результатами </w:t>
      </w:r>
      <w:r w:rsidRPr="00F51EDD">
        <w:rPr>
          <w:rFonts w:ascii="Times New Roman" w:hAnsi="Times New Roman" w:cs="Times New Roman"/>
          <w:sz w:val="20"/>
          <w:szCs w:val="20"/>
        </w:rPr>
        <w:t>освоения учениками 5 класса программы по биологии являются: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F51EDD">
        <w:rPr>
          <w:rFonts w:ascii="Times New Roman" w:hAnsi="Times New Roman" w:cs="Times New Roman"/>
          <w:sz w:val="20"/>
          <w:szCs w:val="20"/>
          <w:u w:val="single"/>
        </w:rPr>
        <w:t>1. В познавательной (интеллектуальной) сфере:</w:t>
      </w:r>
    </w:p>
    <w:p w:rsidR="006702FD" w:rsidRPr="00F51EDD" w:rsidRDefault="006702FD" w:rsidP="00F51EDD">
      <w:pPr>
        <w:widowControl w:val="0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51EDD">
        <w:rPr>
          <w:rFonts w:ascii="Times New Roman" w:hAnsi="Times New Roman" w:cs="Times New Roman"/>
          <w:sz w:val="20"/>
          <w:szCs w:val="20"/>
        </w:rPr>
        <w:t>выделение существенных признаков биологических объектов (отличительных признаков живых организмов; клеток и организмов растений, животных, грибов и бактерий; организма человека; видов, экосистем; биосферы) и процессов (питания, дыхания, выделения, транспорта веществ, роста, развития, размножения, регуляции жизнедеятельности организмов).</w:t>
      </w:r>
      <w:proofErr w:type="gramEnd"/>
    </w:p>
    <w:p w:rsidR="006702FD" w:rsidRPr="00F51EDD" w:rsidRDefault="006702FD" w:rsidP="00F51EDD">
      <w:pPr>
        <w:widowControl w:val="0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приведение доказатель</w:t>
      </w:r>
      <w:proofErr w:type="gramStart"/>
      <w:r w:rsidRPr="00F51EDD">
        <w:rPr>
          <w:rFonts w:ascii="Times New Roman" w:hAnsi="Times New Roman" w:cs="Times New Roman"/>
          <w:sz w:val="20"/>
          <w:szCs w:val="20"/>
        </w:rPr>
        <w:t>ств вз</w:t>
      </w:r>
      <w:proofErr w:type="gramEnd"/>
      <w:r w:rsidRPr="00F51EDD">
        <w:rPr>
          <w:rFonts w:ascii="Times New Roman" w:hAnsi="Times New Roman" w:cs="Times New Roman"/>
          <w:sz w:val="20"/>
          <w:szCs w:val="20"/>
        </w:rPr>
        <w:t>аимосвязи человека и окружающей среды; необходимости защиты окружающей среды;</w:t>
      </w:r>
    </w:p>
    <w:p w:rsidR="006702FD" w:rsidRPr="00F51EDD" w:rsidRDefault="006702FD" w:rsidP="00F51EDD">
      <w:pPr>
        <w:widowControl w:val="0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объяснение роли биологии практической деятельности людей; роли различных организмов в жизни человека; значения биологического разнообразия для сохранения биосферы;</w:t>
      </w:r>
    </w:p>
    <w:p w:rsidR="006702FD" w:rsidRPr="00F51EDD" w:rsidRDefault="006702FD" w:rsidP="00F51EDD">
      <w:pPr>
        <w:widowControl w:val="0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различие на таблицах частей и органоидов клетки; на живых объектах и таблицах органов цветкового растения, органов и систем органов животных; съедобных и ядовитых грибов; опасных для человека растений и животных;</w:t>
      </w:r>
    </w:p>
    <w:p w:rsidR="006702FD" w:rsidRPr="00F51EDD" w:rsidRDefault="006702FD" w:rsidP="00F51EDD">
      <w:pPr>
        <w:widowControl w:val="0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сравнение биологических объектов и процессов, умение делать выводы на основе сравнения;</w:t>
      </w:r>
    </w:p>
    <w:p w:rsidR="006702FD" w:rsidRPr="00F51EDD" w:rsidRDefault="006702FD" w:rsidP="00F51EDD">
      <w:pPr>
        <w:widowControl w:val="0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выявление взаимосвязей между особенностями строения клеток, тканей, органов, системой органов и их функциями;</w:t>
      </w:r>
    </w:p>
    <w:p w:rsidR="006702FD" w:rsidRPr="00F51EDD" w:rsidRDefault="006702FD" w:rsidP="00F51EDD">
      <w:pPr>
        <w:widowControl w:val="0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овладение методами биологической науки: наблюдения и описания биологических объектов; постановка биологических экспериментов и объяснение их результатов.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F51EDD">
        <w:rPr>
          <w:rFonts w:ascii="Times New Roman" w:hAnsi="Times New Roman" w:cs="Times New Roman"/>
          <w:sz w:val="20"/>
          <w:szCs w:val="20"/>
          <w:u w:val="single"/>
        </w:rPr>
        <w:t>2. В ценностно-ориентационной сфере:</w:t>
      </w:r>
    </w:p>
    <w:p w:rsidR="006702FD" w:rsidRPr="00F51EDD" w:rsidRDefault="006702FD" w:rsidP="00F51EDD">
      <w:pPr>
        <w:widowControl w:val="0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знание основных правил поведения в природе и основ здорового образа жизни.</w:t>
      </w:r>
    </w:p>
    <w:p w:rsidR="006702FD" w:rsidRPr="00F51EDD" w:rsidRDefault="006702FD" w:rsidP="00F51EDD">
      <w:pPr>
        <w:widowControl w:val="0"/>
        <w:numPr>
          <w:ilvl w:val="4"/>
          <w:numId w:val="5"/>
        </w:numPr>
        <w:tabs>
          <w:tab w:val="clear" w:pos="2160"/>
          <w:tab w:val="num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F51EDD">
        <w:rPr>
          <w:rFonts w:ascii="Times New Roman" w:hAnsi="Times New Roman" w:cs="Times New Roman"/>
          <w:sz w:val="20"/>
          <w:szCs w:val="20"/>
          <w:u w:val="single"/>
        </w:rPr>
        <w:t>В сфере трудовой деятельности:</w:t>
      </w:r>
    </w:p>
    <w:p w:rsidR="006702FD" w:rsidRPr="00F51EDD" w:rsidRDefault="006702FD" w:rsidP="00F51EDD">
      <w:pPr>
        <w:widowControl w:val="0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F51EDD">
        <w:rPr>
          <w:rFonts w:ascii="Times New Roman" w:hAnsi="Times New Roman" w:cs="Times New Roman"/>
          <w:sz w:val="20"/>
          <w:szCs w:val="20"/>
        </w:rPr>
        <w:t>знание и соблюдение правил работы в кабинете биологии;</w:t>
      </w:r>
    </w:p>
    <w:p w:rsidR="006702FD" w:rsidRPr="00F51EDD" w:rsidRDefault="006702FD" w:rsidP="00F51EDD">
      <w:pPr>
        <w:widowControl w:val="0"/>
        <w:numPr>
          <w:ilvl w:val="0"/>
          <w:numId w:val="13"/>
        </w:numPr>
        <w:tabs>
          <w:tab w:val="clear" w:pos="720"/>
          <w:tab w:val="num" w:pos="142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F51EDD">
        <w:rPr>
          <w:rFonts w:ascii="Times New Roman" w:hAnsi="Times New Roman" w:cs="Times New Roman"/>
          <w:sz w:val="20"/>
          <w:szCs w:val="20"/>
        </w:rPr>
        <w:t>соблюдение правил работы с биологическими приборами и инструментами (</w:t>
      </w:r>
      <w:proofErr w:type="spellStart"/>
      <w:r w:rsidRPr="00F51EDD">
        <w:rPr>
          <w:rFonts w:ascii="Times New Roman" w:hAnsi="Times New Roman" w:cs="Times New Roman"/>
          <w:sz w:val="20"/>
          <w:szCs w:val="20"/>
        </w:rPr>
        <w:t>препаровальные</w:t>
      </w:r>
      <w:proofErr w:type="spellEnd"/>
      <w:r w:rsidRPr="00F51EDD">
        <w:rPr>
          <w:rFonts w:ascii="Times New Roman" w:hAnsi="Times New Roman" w:cs="Times New Roman"/>
          <w:sz w:val="20"/>
          <w:szCs w:val="20"/>
        </w:rPr>
        <w:t xml:space="preserve"> иглы, скальпели, лупы, микроскопы).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F51EDD">
        <w:rPr>
          <w:rFonts w:ascii="Times New Roman" w:hAnsi="Times New Roman" w:cs="Times New Roman"/>
          <w:sz w:val="20"/>
          <w:szCs w:val="20"/>
          <w:u w:val="single"/>
        </w:rPr>
        <w:t>4. В сфере физической деятельности:</w:t>
      </w:r>
    </w:p>
    <w:p w:rsidR="006702FD" w:rsidRPr="00F51EDD" w:rsidRDefault="006702FD" w:rsidP="00F51EDD">
      <w:pPr>
        <w:widowControl w:val="0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освоение приёмов выращивания и размножения культурных растений, ухода за ними.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F51EDD">
        <w:rPr>
          <w:rFonts w:ascii="Times New Roman" w:hAnsi="Times New Roman" w:cs="Times New Roman"/>
          <w:sz w:val="20"/>
          <w:szCs w:val="20"/>
          <w:u w:val="single"/>
        </w:rPr>
        <w:t>5. В эстетической сфере:</w:t>
      </w:r>
    </w:p>
    <w:p w:rsidR="006702FD" w:rsidRPr="00F51EDD" w:rsidRDefault="006702FD" w:rsidP="00F51EDD">
      <w:pPr>
        <w:widowControl w:val="0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выявление эстетических достоинств объектов живой природы.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ab/>
      </w:r>
      <w:r w:rsidRPr="00F51EDD">
        <w:rPr>
          <w:rFonts w:ascii="Times New Roman" w:hAnsi="Times New Roman" w:cs="Times New Roman"/>
          <w:b/>
          <w:sz w:val="20"/>
          <w:szCs w:val="20"/>
        </w:rPr>
        <w:t>Рабочая программа по биологии в 5 классе состоит из четырех разделов:</w:t>
      </w:r>
    </w:p>
    <w:p w:rsidR="006702FD" w:rsidRPr="00F51EDD" w:rsidRDefault="006702FD" w:rsidP="00F51EDD">
      <w:pPr>
        <w:widowControl w:val="0"/>
        <w:numPr>
          <w:ilvl w:val="5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Живой организм: строение и изучение</w:t>
      </w:r>
    </w:p>
    <w:p w:rsidR="006702FD" w:rsidRPr="00F51EDD" w:rsidRDefault="006702FD" w:rsidP="00F51EDD">
      <w:pPr>
        <w:widowControl w:val="0"/>
        <w:numPr>
          <w:ilvl w:val="5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Многообразие живых организмов</w:t>
      </w:r>
    </w:p>
    <w:p w:rsidR="006702FD" w:rsidRPr="00F51EDD" w:rsidRDefault="006702FD" w:rsidP="00F51EDD">
      <w:pPr>
        <w:widowControl w:val="0"/>
        <w:numPr>
          <w:ilvl w:val="5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Среда обитания живых организмов</w:t>
      </w:r>
    </w:p>
    <w:p w:rsidR="006702FD" w:rsidRPr="00F51EDD" w:rsidRDefault="006702FD" w:rsidP="00F51EDD">
      <w:pPr>
        <w:widowControl w:val="0"/>
        <w:numPr>
          <w:ilvl w:val="5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Человек на Земле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F51EDD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F51EDD">
        <w:rPr>
          <w:rFonts w:ascii="Times New Roman" w:hAnsi="Times New Roman" w:cs="Times New Roman"/>
          <w:bCs/>
          <w:sz w:val="20"/>
          <w:szCs w:val="20"/>
        </w:rPr>
        <w:t>Для контроля и оценивания знаний учащихся по биологии в 5 классе проводится вводная, промежуточная, итоговая диагностика</w:t>
      </w:r>
      <w:r w:rsidRPr="00F51EDD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. По разделам проводится </w:t>
      </w:r>
      <w:proofErr w:type="spellStart"/>
      <w:r w:rsidRPr="00F51EDD">
        <w:rPr>
          <w:rFonts w:ascii="Times New Roman" w:hAnsi="Times New Roman" w:cs="Times New Roman"/>
          <w:bCs/>
          <w:color w:val="000000"/>
          <w:sz w:val="20"/>
          <w:szCs w:val="20"/>
        </w:rPr>
        <w:t>разноуровневое</w:t>
      </w:r>
      <w:proofErr w:type="spellEnd"/>
      <w:r w:rsidRPr="00F51EDD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тестирование.</w:t>
      </w:r>
    </w:p>
    <w:p w:rsidR="006702FD" w:rsidRPr="00F51EDD" w:rsidRDefault="006702FD" w:rsidP="00F51ED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51EDD">
        <w:rPr>
          <w:rFonts w:ascii="Times New Roman" w:hAnsi="Times New Roman" w:cs="Times New Roman"/>
          <w:b/>
          <w:bCs/>
          <w:sz w:val="20"/>
          <w:szCs w:val="20"/>
        </w:rPr>
        <w:t>СОДЕРЖАНИЕ ПРОГРАММЫ</w:t>
      </w:r>
    </w:p>
    <w:p w:rsidR="006702FD" w:rsidRPr="00F51EDD" w:rsidRDefault="006702FD" w:rsidP="00F51ED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51EDD">
        <w:rPr>
          <w:rFonts w:ascii="Times New Roman" w:hAnsi="Times New Roman" w:cs="Times New Roman"/>
          <w:b/>
          <w:bCs/>
          <w:sz w:val="20"/>
          <w:szCs w:val="20"/>
        </w:rPr>
        <w:t>Биология. Введение в биологию. 5 класс (Концентрический курс)</w:t>
      </w:r>
    </w:p>
    <w:p w:rsidR="006702FD" w:rsidRPr="00F51EDD" w:rsidRDefault="006702FD" w:rsidP="00F51ED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51EDD">
        <w:rPr>
          <w:rFonts w:ascii="Times New Roman" w:hAnsi="Times New Roman" w:cs="Times New Roman"/>
          <w:b/>
          <w:bCs/>
          <w:sz w:val="20"/>
          <w:szCs w:val="20"/>
        </w:rPr>
        <w:t>(34 ч, 1 ч в неделю)</w:t>
      </w:r>
    </w:p>
    <w:p w:rsidR="006702FD" w:rsidRPr="00F51EDD" w:rsidRDefault="006702FD" w:rsidP="00F51EDD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F51EDD">
        <w:rPr>
          <w:rFonts w:ascii="Times New Roman" w:hAnsi="Times New Roman" w:cs="Times New Roman"/>
          <w:b/>
          <w:i/>
          <w:iCs/>
          <w:sz w:val="20"/>
          <w:szCs w:val="20"/>
        </w:rPr>
        <w:t>Раздел 1. Живой организм: строение и изучение (8 ч)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ab/>
        <w:t xml:space="preserve">Многообразие живых организмов. </w:t>
      </w:r>
      <w:proofErr w:type="gramStart"/>
      <w:r w:rsidRPr="00F51EDD">
        <w:rPr>
          <w:rFonts w:ascii="Times New Roman" w:hAnsi="Times New Roman" w:cs="Times New Roman"/>
          <w:sz w:val="20"/>
          <w:szCs w:val="20"/>
        </w:rPr>
        <w:t>Основные свойства живых организмов: клеточное строение, сходный химический состав, обмен веществ и энергии, питание, дыхание, выделение, рост и развитие, раздражимость, движение, размножение.</w:t>
      </w:r>
      <w:proofErr w:type="gramEnd"/>
      <w:r w:rsidRPr="00F51EDD">
        <w:rPr>
          <w:rFonts w:ascii="Times New Roman" w:hAnsi="Times New Roman" w:cs="Times New Roman"/>
          <w:sz w:val="20"/>
          <w:szCs w:val="20"/>
        </w:rPr>
        <w:t xml:space="preserve"> Биология — наука о живых организмах. Разнообразие биологических наук. Методы изучения природы: наблюдение, эксперимент (опыт), измерение. Оборудование для научных исследований (лабораторное оборудование, увеличительные приборы, измерительные приборы). Увеличительные приборы: ручная лупа, световой микроскоп. Клетка — элементарная единица живого. Безъядерные и ядерные клетки. Строение и функции ядра, цитоплазмы и её органоидов. Хромосомы, их значение. Различия в строении растительной и животной клеток. Содержание химических  элементов в клетке. Вода, другие неорганические вещества, их роль в жизнедеятельности клеток. Органические вещества: белки, жиры, углеводы, нуклеиновые кислоты, их роль в клетке. Вещества и явления в окружающем мире. Великие естествоиспытатели.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ab/>
      </w:r>
      <w:r w:rsidRPr="00F51EDD">
        <w:rPr>
          <w:rFonts w:ascii="Times New Roman" w:hAnsi="Times New Roman" w:cs="Times New Roman"/>
          <w:b/>
          <w:i/>
          <w:sz w:val="20"/>
          <w:szCs w:val="20"/>
        </w:rPr>
        <w:t>Лабораторные и практические работы: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ab/>
        <w:t>Знакомство с оборудованием для научных исследований.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ab/>
        <w:t>Проведение наблюдений, опытов и измерений с целью конкретизации знаний о методах изучения природы.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ab/>
        <w:t>Устройство ручной лупы, светового микроскопа*.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ab/>
      </w:r>
      <w:r w:rsidRPr="00F51EDD">
        <w:rPr>
          <w:rFonts w:ascii="Times New Roman" w:hAnsi="Times New Roman" w:cs="Times New Roman"/>
          <w:i/>
          <w:sz w:val="20"/>
          <w:szCs w:val="20"/>
        </w:rPr>
        <w:t>Строение клеток живых организмов (на готовых микропрепаратах).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ab/>
        <w:t>Строение клеток кожицы чешуи лука*.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ab/>
        <w:t>Определение состава семян пшеницы.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ab/>
        <w:t>Определение физических свойств белков, жиров, углеводов.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51EDD">
        <w:rPr>
          <w:rFonts w:ascii="Times New Roman" w:hAnsi="Times New Roman" w:cs="Times New Roman"/>
          <w:b/>
          <w:sz w:val="20"/>
          <w:szCs w:val="20"/>
        </w:rPr>
        <w:t>Предметные результаты обучения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ab/>
        <w:t>Учащиеся должны знать: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основные признаки живой природы;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устройство светового микроскопа;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основные органоиды клетки;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основные органические и минеральные вещества, входящие в состав клетки;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ведущих естествоиспытателей и их роль в изучении природы.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ab/>
        <w:t>Учащиеся должны уметь: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объяснять значение биологических знаний в повседневной жизни;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характеризовать методы биологических исследований;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работать с лупой и световым микроскопом;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узнавать на таблицах и микропрепаратах основные органоиды клетки;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объяснять роль органических и минеральных веще</w:t>
      </w:r>
      <w:proofErr w:type="gramStart"/>
      <w:r w:rsidRPr="00F51EDD">
        <w:rPr>
          <w:rFonts w:ascii="Times New Roman" w:hAnsi="Times New Roman" w:cs="Times New Roman"/>
          <w:sz w:val="20"/>
          <w:szCs w:val="20"/>
        </w:rPr>
        <w:t>ств в кл</w:t>
      </w:r>
      <w:proofErr w:type="gramEnd"/>
      <w:r w:rsidRPr="00F51EDD">
        <w:rPr>
          <w:rFonts w:ascii="Times New Roman" w:hAnsi="Times New Roman" w:cs="Times New Roman"/>
          <w:sz w:val="20"/>
          <w:szCs w:val="20"/>
        </w:rPr>
        <w:t>етке;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соблюдать правила поведения и работы с приборами и инструментами в кабинете биологии.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F51EDD">
        <w:rPr>
          <w:rFonts w:ascii="Times New Roman" w:hAnsi="Times New Roman" w:cs="Times New Roman"/>
          <w:b/>
          <w:sz w:val="20"/>
          <w:szCs w:val="20"/>
        </w:rPr>
        <w:t>Метапредметные</w:t>
      </w:r>
      <w:proofErr w:type="spellEnd"/>
      <w:r w:rsidRPr="00F51EDD">
        <w:rPr>
          <w:rFonts w:ascii="Times New Roman" w:hAnsi="Times New Roman" w:cs="Times New Roman"/>
          <w:b/>
          <w:sz w:val="20"/>
          <w:szCs w:val="20"/>
        </w:rPr>
        <w:t xml:space="preserve"> результаты обучения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Учащиеся должны уметь: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проводить простейшие наблюдения, измерения, опыты;</w:t>
      </w:r>
    </w:p>
    <w:p w:rsidR="006702FD" w:rsidRPr="00F51EDD" w:rsidRDefault="006702FD" w:rsidP="00F51EDD">
      <w:pPr>
        <w:widowControl w:val="0"/>
        <w:numPr>
          <w:ilvl w:val="0"/>
          <w:numId w:val="7"/>
        </w:numPr>
        <w:tabs>
          <w:tab w:val="clear" w:pos="720"/>
          <w:tab w:val="num" w:pos="0"/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ставить учебную задачу под руководством учителя;</w:t>
      </w:r>
    </w:p>
    <w:p w:rsidR="006702FD" w:rsidRPr="00F51EDD" w:rsidRDefault="006702FD" w:rsidP="00F51EDD">
      <w:pPr>
        <w:widowControl w:val="0"/>
        <w:numPr>
          <w:ilvl w:val="0"/>
          <w:numId w:val="7"/>
        </w:numPr>
        <w:tabs>
          <w:tab w:val="clear" w:pos="720"/>
          <w:tab w:val="num" w:pos="0"/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систематизировать и обобщать разные виды информации;</w:t>
      </w:r>
    </w:p>
    <w:p w:rsidR="006702FD" w:rsidRPr="00F51EDD" w:rsidRDefault="006702FD" w:rsidP="00F51EDD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составлять план выполнения учебной задачи.</w:t>
      </w:r>
    </w:p>
    <w:p w:rsidR="006702FD" w:rsidRPr="00F51EDD" w:rsidRDefault="006702FD" w:rsidP="00F51EDD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F51EDD">
        <w:rPr>
          <w:rFonts w:ascii="Times New Roman" w:hAnsi="Times New Roman" w:cs="Times New Roman"/>
          <w:b/>
          <w:i/>
          <w:iCs/>
          <w:sz w:val="20"/>
          <w:szCs w:val="20"/>
        </w:rPr>
        <w:t>Раздел 2. Многообразие живых организмов (14 ч)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ab/>
        <w:t>Развитие жизни на Земле: жизнь в Древнем океане; леса каменноугольного периода; расцвет древних пресмыкающихся; птицы и звери прошлого. Разнообразие живых организмов. Классификация организмов. Вид. Царства живой природы: Бактерии, Грибы, Растения, Животные. Существенные признаки представителей основных царств, их характеристика, строение, особенности жизнедеятельности, места обитания, их роль в природе и жизни человека. Охрана живой природы.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51EDD">
        <w:rPr>
          <w:rFonts w:ascii="Times New Roman" w:hAnsi="Times New Roman" w:cs="Times New Roman"/>
          <w:b/>
          <w:sz w:val="20"/>
          <w:szCs w:val="20"/>
        </w:rPr>
        <w:t>Предметные результаты обучения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ab/>
        <w:t>Учащиеся должны знать: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существенные признаки строения и жизнедеятельности изучаемых биологических объектов;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основные признаки представителей царств живой природы.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ab/>
        <w:t>Учащиеся должны уметь: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определять принадлежность биологических объектов к одному из царств живой природы;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устанавливать черты сходства и различия у представителей основных царств;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различать изученные объекты в природе, на таблицах;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устанавливать черты приспособленности организмов к среде обитания;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объяснять роль представителей царств живой природы в жизни человека.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F51EDD">
        <w:rPr>
          <w:rFonts w:ascii="Times New Roman" w:hAnsi="Times New Roman" w:cs="Times New Roman"/>
          <w:b/>
          <w:sz w:val="20"/>
          <w:szCs w:val="20"/>
        </w:rPr>
        <w:t>Метапредметные</w:t>
      </w:r>
      <w:proofErr w:type="spellEnd"/>
      <w:r w:rsidRPr="00F51EDD">
        <w:rPr>
          <w:rFonts w:ascii="Times New Roman" w:hAnsi="Times New Roman" w:cs="Times New Roman"/>
          <w:b/>
          <w:sz w:val="20"/>
          <w:szCs w:val="20"/>
        </w:rPr>
        <w:t xml:space="preserve"> результаты обучения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ab/>
        <w:t>Учащиеся должны уметь: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проводить простейшую классификацию живых организмов по отдельным царствам;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использовать дополнительные источники информации для выполнения учебной задачи;</w:t>
      </w:r>
    </w:p>
    <w:p w:rsidR="006702FD" w:rsidRPr="00F51EDD" w:rsidRDefault="006702FD" w:rsidP="00F51EDD">
      <w:pPr>
        <w:widowControl w:val="0"/>
        <w:numPr>
          <w:ilvl w:val="0"/>
          <w:numId w:val="9"/>
        </w:numPr>
        <w:tabs>
          <w:tab w:val="clear" w:pos="720"/>
          <w:tab w:val="num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 xml:space="preserve"> самостоятельно готовить устное сообщение на 2— 3 мин.</w:t>
      </w:r>
    </w:p>
    <w:p w:rsidR="006702FD" w:rsidRPr="00F51EDD" w:rsidRDefault="006702FD" w:rsidP="00F51EDD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F51EDD">
        <w:rPr>
          <w:rFonts w:ascii="Times New Roman" w:hAnsi="Times New Roman" w:cs="Times New Roman"/>
          <w:b/>
          <w:i/>
          <w:iCs/>
          <w:sz w:val="20"/>
          <w:szCs w:val="20"/>
        </w:rPr>
        <w:t>Раздел 3. Среда обитания живых организмов (4 ч)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ab/>
        <w:t>Наземно-воздушная, водная и почвенная среды обитания организмов. Приспособленность организмов к среде обитания. Растения и животные разных материков (знакомство с отдельными представителями живой природы каждого материка). Природные зоны Земли: тундра, тайга, смешанные и широколиственные леса, травянистые равнины — степи и саванны, пустыни, влажные тропические леса. Жизнь в морях и океанах. Сообщества поверхности и толщи воды, донное сообщество, сообщество кораллового рифа, глубоководное сообщество.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ab/>
      </w:r>
      <w:r w:rsidRPr="00F51EDD">
        <w:rPr>
          <w:rFonts w:ascii="Times New Roman" w:hAnsi="Times New Roman" w:cs="Times New Roman"/>
          <w:b/>
          <w:i/>
          <w:sz w:val="20"/>
          <w:szCs w:val="20"/>
        </w:rPr>
        <w:t>Лабораторные и практические работы: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ab/>
      </w:r>
      <w:proofErr w:type="gramStart"/>
      <w:r w:rsidRPr="00F51EDD">
        <w:rPr>
          <w:rFonts w:ascii="Times New Roman" w:hAnsi="Times New Roman" w:cs="Times New Roman"/>
          <w:sz w:val="20"/>
          <w:szCs w:val="20"/>
        </w:rPr>
        <w:t>Определение (узнавание) наиболее распространённых растений и животных с использованием различных источников информации фотографий, атласов определителей, чучел, гербариев и др.).</w:t>
      </w:r>
      <w:proofErr w:type="gramEnd"/>
      <w:r w:rsidRPr="00F51EDD">
        <w:rPr>
          <w:rFonts w:ascii="Times New Roman" w:hAnsi="Times New Roman" w:cs="Times New Roman"/>
          <w:sz w:val="20"/>
          <w:szCs w:val="20"/>
        </w:rPr>
        <w:t xml:space="preserve"> Исследование особенностей строения растений и животных, связанных со средой обитания.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ab/>
        <w:t>Знакомство с экологическими проблемами местности и доступными путями их решения.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51EDD">
        <w:rPr>
          <w:rFonts w:ascii="Times New Roman" w:hAnsi="Times New Roman" w:cs="Times New Roman"/>
          <w:b/>
          <w:sz w:val="20"/>
          <w:szCs w:val="20"/>
        </w:rPr>
        <w:t>Предметные результаты обучения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ab/>
        <w:t>Учащиеся должны знать: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основные среды обитания живых организмов;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природные зоны нашей планеты, их обитателей.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ab/>
        <w:t>Учащиеся должны уметь: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сравнивать различные среды обитания;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характеризовать условия жизни в различных средах обитания;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сравнивать условия обитания в различных природных зонах;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выявлять черты приспособленности живых организмов к определённым условиям;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приводить примеры обитателей морей и океанов;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наблюдать за живыми организмами.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F51EDD">
        <w:rPr>
          <w:rFonts w:ascii="Times New Roman" w:hAnsi="Times New Roman" w:cs="Times New Roman"/>
          <w:b/>
          <w:sz w:val="20"/>
          <w:szCs w:val="20"/>
        </w:rPr>
        <w:t>Метапредметные</w:t>
      </w:r>
      <w:proofErr w:type="spellEnd"/>
      <w:r w:rsidRPr="00F51EDD">
        <w:rPr>
          <w:rFonts w:ascii="Times New Roman" w:hAnsi="Times New Roman" w:cs="Times New Roman"/>
          <w:b/>
          <w:sz w:val="20"/>
          <w:szCs w:val="20"/>
        </w:rPr>
        <w:t xml:space="preserve"> результаты обучения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ab/>
        <w:t>Учащиеся должны уметь: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находить и использовать причинно следственные связи;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строить, выдвигать и формулировать простейшие гипотезы;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 xml:space="preserve">— выделять в тексте смысловые части и озаглавливать их, ставить вопросы к тексту. </w:t>
      </w:r>
    </w:p>
    <w:p w:rsidR="006702FD" w:rsidRPr="00F51EDD" w:rsidRDefault="006702FD" w:rsidP="00F51EDD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F51EDD">
        <w:rPr>
          <w:rFonts w:ascii="Times New Roman" w:hAnsi="Times New Roman" w:cs="Times New Roman"/>
          <w:b/>
          <w:i/>
          <w:iCs/>
          <w:sz w:val="20"/>
          <w:szCs w:val="20"/>
        </w:rPr>
        <w:t>Раздел 4. Человек на Земле (4 ч)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F51EDD">
        <w:rPr>
          <w:rFonts w:ascii="Times New Roman" w:hAnsi="Times New Roman" w:cs="Times New Roman"/>
          <w:sz w:val="20"/>
          <w:szCs w:val="20"/>
        </w:rPr>
        <w:t>Научные представления о происхождении человека. Древние предки человека: дриопитеки и австралопитеки. Человек умелый. Человек прямоходящий. Человек разумный (неандерталец, кроманьонец, современный человек). Изменения в природе, вызванные деятельностью человека. Кислотные дожди, озоновая дыра, парниковый эффект, радиоактивные отходы. Биологическое разнообразие, его обеднение и пути сохранения. Опустынивание и его причины, борьба с опустыниванием. Важнейшие экологические проблемы: сохранение биологического разнообразия, борьба с уничтожением лесов и опустыниванием, защита планеты от всех видов загрязнений. Здоровье человека и безопасность   жизни. Взаимосвязь здоровья и образа жизни. Вредные привычки и их профилактика. Среда обитания человека. Правила поведения человека в опасных ситуациях природного происхождения. Простейшие способы оказания первой помощи. Демонстрация «Ядовитые растения и опасные животные своей местности».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ab/>
      </w:r>
      <w:r w:rsidRPr="00F51EDD">
        <w:rPr>
          <w:rFonts w:ascii="Times New Roman" w:hAnsi="Times New Roman" w:cs="Times New Roman"/>
          <w:b/>
          <w:i/>
          <w:sz w:val="20"/>
          <w:szCs w:val="20"/>
        </w:rPr>
        <w:t>Лабораторные и практические работы: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ab/>
        <w:t>Измерение своего роста и массы тела.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ab/>
        <w:t>Овладение простейшими способами оказания первой доврачебной помощи.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51EDD">
        <w:rPr>
          <w:rFonts w:ascii="Times New Roman" w:hAnsi="Times New Roman" w:cs="Times New Roman"/>
          <w:b/>
          <w:sz w:val="20"/>
          <w:szCs w:val="20"/>
        </w:rPr>
        <w:t>Предметные результаты обучения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ab/>
        <w:t>Учащиеся должны знать: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предков человека, их характерные черты, образ жизни;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основные экологические проблемы, стоящие перед современным человечеством;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правила поведения человека в опасных ситуациях природного происхождения;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простейшие способы оказания первой помощи при ожогах, обморожении и др.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ab/>
        <w:t>Учащиеся должны уметь: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объяснять причины негативного влияния хозяйственной деятельности человека на природу;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объяснять роль растений и животных в жизни человека;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обосновывать необходимость принятия мер по охране живой природы;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соблюдать правила поведения в природе;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различать на живых объектах, таблицах опасные для жизни человека виды растений и животных;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вести здоровый образ жизни и проводить борьбу с вредными привычками своих товарищей.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F51EDD">
        <w:rPr>
          <w:rFonts w:ascii="Times New Roman" w:hAnsi="Times New Roman" w:cs="Times New Roman"/>
          <w:b/>
          <w:sz w:val="20"/>
          <w:szCs w:val="20"/>
        </w:rPr>
        <w:t>Метапредметные</w:t>
      </w:r>
      <w:proofErr w:type="spellEnd"/>
      <w:r w:rsidRPr="00F51EDD">
        <w:rPr>
          <w:rFonts w:ascii="Times New Roman" w:hAnsi="Times New Roman" w:cs="Times New Roman"/>
          <w:b/>
          <w:sz w:val="20"/>
          <w:szCs w:val="20"/>
        </w:rPr>
        <w:t xml:space="preserve"> результаты обучения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ab/>
        <w:t>Учащиеся должны уметь: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работать в соответствии с поставленной задачей;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составлять простой и сложный план текста;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участвовать в совместной деятельности;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работать с текстом параграфа и его компонентами;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узнавать изучаемые объекты на таблицах, в природе.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51EDD">
        <w:rPr>
          <w:rFonts w:ascii="Times New Roman" w:hAnsi="Times New Roman" w:cs="Times New Roman"/>
          <w:b/>
          <w:sz w:val="20"/>
          <w:szCs w:val="20"/>
        </w:rPr>
        <w:t>Личностные результаты обучения</w:t>
      </w:r>
      <w:bookmarkStart w:id="0" w:name="_GoBack"/>
      <w:bookmarkEnd w:id="0"/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Формирование ответственного отношения к обучению;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формирование познавательных интересов и мотивов к обучению;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формирование навыков поведения в природе, осознания ценности живых объектов;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— осознание ценности здорового и безопасного образа жизни;</w:t>
      </w:r>
    </w:p>
    <w:p w:rsidR="006702FD" w:rsidRPr="00F51EDD" w:rsidRDefault="006702FD" w:rsidP="00F51EDD">
      <w:pPr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формирование основ экологической культуры.</w:t>
      </w:r>
    </w:p>
    <w:p w:rsidR="006702FD" w:rsidRPr="00F51EDD" w:rsidRDefault="006702FD" w:rsidP="00F51EDD">
      <w:p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Ученик получит возможность учиться:</w:t>
      </w:r>
    </w:p>
    <w:p w:rsidR="006702FD" w:rsidRPr="00F51EDD" w:rsidRDefault="006702FD" w:rsidP="00F51EDD">
      <w:pPr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iCs/>
          <w:sz w:val="20"/>
          <w:szCs w:val="20"/>
        </w:rPr>
        <w:t> </w:t>
      </w:r>
      <w:r w:rsidRPr="00F51EDD">
        <w:rPr>
          <w:rFonts w:ascii="Times New Roman" w:hAnsi="Times New Roman" w:cs="Times New Roman"/>
          <w:sz w:val="20"/>
          <w:szCs w:val="20"/>
        </w:rPr>
        <w:t>соблюдать правила работы в кабинете биологии, с биологическими приборами и инструментами;</w:t>
      </w:r>
    </w:p>
    <w:p w:rsidR="006702FD" w:rsidRPr="00F51EDD" w:rsidRDefault="006702FD" w:rsidP="00F51EDD">
      <w:pPr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iCs/>
          <w:sz w:val="20"/>
          <w:szCs w:val="20"/>
        </w:rPr>
        <w:t> </w:t>
      </w:r>
      <w:r w:rsidRPr="00F51EDD">
        <w:rPr>
          <w:rFonts w:ascii="Times New Roman" w:hAnsi="Times New Roman" w:cs="Times New Roman"/>
          <w:sz w:val="20"/>
          <w:szCs w:val="20"/>
        </w:rPr>
        <w:t>использовать приёмы оказания первой помощи при отравлении ядовитыми грибами,</w:t>
      </w:r>
    </w:p>
    <w:p w:rsidR="006702FD" w:rsidRPr="00F51EDD" w:rsidRDefault="006702FD" w:rsidP="00F51EDD">
      <w:pPr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выделять эстетические достоинства некоторых объектов живой природы;</w:t>
      </w:r>
    </w:p>
    <w:p w:rsidR="006702FD" w:rsidRPr="00F51EDD" w:rsidRDefault="006702FD" w:rsidP="00F51EDD">
      <w:pPr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 осознанно соблюдать основные принципы и правила отношения к живой природе;</w:t>
      </w:r>
    </w:p>
    <w:p w:rsidR="006702FD" w:rsidRPr="00F51EDD" w:rsidRDefault="006702FD" w:rsidP="00F51EDD">
      <w:pPr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iCs/>
          <w:sz w:val="20"/>
          <w:szCs w:val="20"/>
        </w:rPr>
        <w:t> </w:t>
      </w:r>
      <w:r w:rsidRPr="00F51EDD">
        <w:rPr>
          <w:rFonts w:ascii="Times New Roman" w:hAnsi="Times New Roman" w:cs="Times New Roman"/>
          <w:sz w:val="20"/>
          <w:szCs w:val="20"/>
        </w:rPr>
        <w:t>ориентироваться в системе моральных норм и ценностей по отношению к объектам живой природы (признание высокой ценности жизни во всех её проявлениях, экологическое сознание, эмоционально-ценностное отношение к объектам живой природы);</w:t>
      </w:r>
    </w:p>
    <w:p w:rsidR="006702FD" w:rsidRPr="00F51EDD" w:rsidRDefault="006702FD" w:rsidP="00F51EDD">
      <w:pPr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iCs/>
          <w:sz w:val="20"/>
          <w:szCs w:val="20"/>
        </w:rPr>
        <w:t> </w:t>
      </w:r>
      <w:r w:rsidRPr="00F51EDD">
        <w:rPr>
          <w:rFonts w:ascii="Times New Roman" w:hAnsi="Times New Roman" w:cs="Times New Roman"/>
          <w:sz w:val="20"/>
          <w:szCs w:val="20"/>
        </w:rPr>
        <w:t>находить информацию о живых объектах в научно-популярной литературе, биологических словарях и справочниках, анализировать, оценивать её и переводить из одной формы в другую;</w:t>
      </w:r>
    </w:p>
    <w:p w:rsidR="006702FD" w:rsidRPr="00F51EDD" w:rsidRDefault="006702FD" w:rsidP="00F51EDD">
      <w:pPr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iCs/>
          <w:sz w:val="20"/>
          <w:szCs w:val="20"/>
        </w:rPr>
        <w:t> </w:t>
      </w:r>
      <w:r w:rsidRPr="00F51EDD">
        <w:rPr>
          <w:rFonts w:ascii="Times New Roman" w:hAnsi="Times New Roman" w:cs="Times New Roman"/>
          <w:sz w:val="20"/>
          <w:szCs w:val="20"/>
        </w:rPr>
        <w:t>выбирать целевые и смысловые установки в своих действиях и поступках по отношению к живой природе.</w:t>
      </w:r>
    </w:p>
    <w:p w:rsidR="006702FD" w:rsidRPr="00F51EDD" w:rsidRDefault="006702FD" w:rsidP="00F51EDD">
      <w:pPr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соблюдать правила работы в кабинете биологии, с биологическими приборами и инструментами;</w:t>
      </w:r>
    </w:p>
    <w:p w:rsidR="006702FD" w:rsidRPr="00F51EDD" w:rsidRDefault="006702FD" w:rsidP="00F51EDD">
      <w:pPr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iCs/>
          <w:sz w:val="20"/>
          <w:szCs w:val="20"/>
        </w:rPr>
        <w:t> </w:t>
      </w:r>
      <w:r w:rsidRPr="00F51EDD">
        <w:rPr>
          <w:rFonts w:ascii="Times New Roman" w:hAnsi="Times New Roman" w:cs="Times New Roman"/>
          <w:sz w:val="20"/>
          <w:szCs w:val="20"/>
        </w:rPr>
        <w:t>использовать приёмы оказания первой помощи при отравлении ядовитыми грибами,</w:t>
      </w:r>
    </w:p>
    <w:p w:rsidR="006702FD" w:rsidRPr="00F51EDD" w:rsidRDefault="006702FD" w:rsidP="00F51EDD">
      <w:pPr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iCs/>
          <w:sz w:val="20"/>
          <w:szCs w:val="20"/>
        </w:rPr>
        <w:t> </w:t>
      </w:r>
      <w:r w:rsidRPr="00F51EDD">
        <w:rPr>
          <w:rFonts w:ascii="Times New Roman" w:hAnsi="Times New Roman" w:cs="Times New Roman"/>
          <w:sz w:val="20"/>
          <w:szCs w:val="20"/>
        </w:rPr>
        <w:t>выделять эстетические достоинства некоторых объектов живой природы;</w:t>
      </w:r>
    </w:p>
    <w:p w:rsidR="006702FD" w:rsidRPr="00F51EDD" w:rsidRDefault="006702FD" w:rsidP="00F51EDD">
      <w:pPr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 осознанно соблюдать основные принципы и правила отношения к живой природе;</w:t>
      </w:r>
    </w:p>
    <w:p w:rsidR="006702FD" w:rsidRPr="00F51EDD" w:rsidRDefault="006702FD" w:rsidP="00F51EDD">
      <w:pPr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iCs/>
          <w:sz w:val="20"/>
          <w:szCs w:val="20"/>
        </w:rPr>
        <w:t> </w:t>
      </w:r>
      <w:r w:rsidRPr="00F51EDD">
        <w:rPr>
          <w:rFonts w:ascii="Times New Roman" w:hAnsi="Times New Roman" w:cs="Times New Roman"/>
          <w:sz w:val="20"/>
          <w:szCs w:val="20"/>
        </w:rPr>
        <w:t>ориентироваться в системе моральных норм и ценностей по отношению к объектам живой природы (признание высокой ценности жизни во всех её проявлениях, экологическое сознание, эмоционально-ценностное отношение к объектам живой природы);</w:t>
      </w:r>
    </w:p>
    <w:p w:rsidR="006702FD" w:rsidRPr="00F51EDD" w:rsidRDefault="006702FD" w:rsidP="00F51EDD">
      <w:pPr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iCs/>
          <w:sz w:val="20"/>
          <w:szCs w:val="20"/>
        </w:rPr>
        <w:t> </w:t>
      </w:r>
      <w:r w:rsidRPr="00F51EDD">
        <w:rPr>
          <w:rFonts w:ascii="Times New Roman" w:hAnsi="Times New Roman" w:cs="Times New Roman"/>
          <w:sz w:val="20"/>
          <w:szCs w:val="20"/>
        </w:rPr>
        <w:t>находить информацию о живых объектах в научно-популярной литературе, биологических словарях и справочниках, анализировать, оценивать её и переводить из одной формы в другую;</w:t>
      </w:r>
    </w:p>
    <w:p w:rsidR="006702FD" w:rsidRPr="00F51EDD" w:rsidRDefault="006702FD" w:rsidP="00F51EDD">
      <w:pPr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51EDD">
        <w:rPr>
          <w:rFonts w:ascii="Times New Roman" w:hAnsi="Times New Roman" w:cs="Times New Roman"/>
          <w:iCs/>
          <w:sz w:val="20"/>
          <w:szCs w:val="20"/>
        </w:rPr>
        <w:t> </w:t>
      </w:r>
      <w:r w:rsidRPr="00F51EDD">
        <w:rPr>
          <w:rFonts w:ascii="Times New Roman" w:hAnsi="Times New Roman" w:cs="Times New Roman"/>
          <w:sz w:val="20"/>
          <w:szCs w:val="20"/>
        </w:rPr>
        <w:t>выбирать целевые и смысловые установки в своих действиях и поступках по отношению к живой природе.</w:t>
      </w:r>
    </w:p>
    <w:p w:rsidR="006702FD" w:rsidRPr="00F51EDD" w:rsidRDefault="006702FD" w:rsidP="00F51E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 xml:space="preserve">Система оценки достижения планируемых результатов освоения </w:t>
      </w:r>
      <w:proofErr w:type="spellStart"/>
      <w:r w:rsidRPr="00F51EDD">
        <w:rPr>
          <w:rFonts w:ascii="Times New Roman" w:hAnsi="Times New Roman" w:cs="Times New Roman"/>
          <w:sz w:val="20"/>
          <w:szCs w:val="20"/>
        </w:rPr>
        <w:t>программыпредполагает</w:t>
      </w:r>
      <w:proofErr w:type="spellEnd"/>
      <w:r w:rsidRPr="00F51EDD">
        <w:rPr>
          <w:rFonts w:ascii="Times New Roman" w:hAnsi="Times New Roman" w:cs="Times New Roman"/>
          <w:sz w:val="20"/>
          <w:szCs w:val="20"/>
        </w:rPr>
        <w:t xml:space="preserve"> комплексный подход к оценке результатов образования, позволяющий вести оценку достижения </w:t>
      </w:r>
      <w:proofErr w:type="gramStart"/>
      <w:r w:rsidRPr="00F51EDD">
        <w:rPr>
          <w:rFonts w:ascii="Times New Roman" w:hAnsi="Times New Roman" w:cs="Times New Roman"/>
          <w:sz w:val="20"/>
          <w:szCs w:val="20"/>
        </w:rPr>
        <w:t>обучающимися</w:t>
      </w:r>
      <w:proofErr w:type="gramEnd"/>
      <w:r w:rsidRPr="00F51EDD">
        <w:rPr>
          <w:rFonts w:ascii="Times New Roman" w:hAnsi="Times New Roman" w:cs="Times New Roman"/>
          <w:sz w:val="20"/>
          <w:szCs w:val="20"/>
        </w:rPr>
        <w:t xml:space="preserve"> всех трёх групп результатов образования: личностных, </w:t>
      </w:r>
      <w:proofErr w:type="spellStart"/>
      <w:r w:rsidRPr="00F51EDD">
        <w:rPr>
          <w:rFonts w:ascii="Times New Roman" w:hAnsi="Times New Roman" w:cs="Times New Roman"/>
          <w:sz w:val="20"/>
          <w:szCs w:val="20"/>
        </w:rPr>
        <w:t>метапредметных</w:t>
      </w:r>
      <w:proofErr w:type="spellEnd"/>
      <w:r w:rsidRPr="00F51EDD">
        <w:rPr>
          <w:rFonts w:ascii="Times New Roman" w:hAnsi="Times New Roman" w:cs="Times New Roman"/>
          <w:sz w:val="20"/>
          <w:szCs w:val="20"/>
        </w:rPr>
        <w:t xml:space="preserve"> и предметных.</w:t>
      </w:r>
    </w:p>
    <w:p w:rsidR="006702FD" w:rsidRPr="00F51EDD" w:rsidRDefault="006702FD" w:rsidP="00F51E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 xml:space="preserve">В соответствии с требованиями Стандарта достижение личностных результатов не выносится на итоговую оценку обучающихся, а является предметом оценки эффективности воспитательно-образовательной деятельности образовательного учреждения и образовательных систем разного уровня. Оценка достижения </w:t>
      </w:r>
      <w:proofErr w:type="spellStart"/>
      <w:r w:rsidRPr="00F51EDD">
        <w:rPr>
          <w:rFonts w:ascii="Times New Roman" w:hAnsi="Times New Roman" w:cs="Times New Roman"/>
          <w:sz w:val="20"/>
          <w:szCs w:val="20"/>
        </w:rPr>
        <w:t>метапредметных</w:t>
      </w:r>
      <w:proofErr w:type="spellEnd"/>
      <w:r w:rsidRPr="00F51EDD">
        <w:rPr>
          <w:rFonts w:ascii="Times New Roman" w:hAnsi="Times New Roman" w:cs="Times New Roman"/>
          <w:sz w:val="20"/>
          <w:szCs w:val="20"/>
        </w:rPr>
        <w:t xml:space="preserve"> результатов может проводиться в ходе различных процедур. Основной процедурой итоговой оценки достижения </w:t>
      </w:r>
      <w:proofErr w:type="spellStart"/>
      <w:r w:rsidRPr="00F51EDD">
        <w:rPr>
          <w:rFonts w:ascii="Times New Roman" w:hAnsi="Times New Roman" w:cs="Times New Roman"/>
          <w:sz w:val="20"/>
          <w:szCs w:val="20"/>
        </w:rPr>
        <w:t>метапредметныхрезультатов</w:t>
      </w:r>
      <w:proofErr w:type="spellEnd"/>
      <w:r w:rsidRPr="00F51EDD">
        <w:rPr>
          <w:rFonts w:ascii="Times New Roman" w:hAnsi="Times New Roman" w:cs="Times New Roman"/>
          <w:sz w:val="20"/>
          <w:szCs w:val="20"/>
        </w:rPr>
        <w:t xml:space="preserve"> является защита итогового </w:t>
      </w:r>
      <w:proofErr w:type="gramStart"/>
      <w:r w:rsidRPr="00F51EDD">
        <w:rPr>
          <w:rFonts w:ascii="Times New Roman" w:hAnsi="Times New Roman" w:cs="Times New Roman"/>
          <w:sz w:val="20"/>
          <w:szCs w:val="20"/>
        </w:rPr>
        <w:t>индивидуального проекта</w:t>
      </w:r>
      <w:proofErr w:type="gramEnd"/>
      <w:r w:rsidRPr="00F51EDD">
        <w:rPr>
          <w:rFonts w:ascii="Times New Roman" w:hAnsi="Times New Roman" w:cs="Times New Roman"/>
          <w:sz w:val="20"/>
          <w:szCs w:val="20"/>
        </w:rPr>
        <w:t>.</w:t>
      </w:r>
    </w:p>
    <w:p w:rsidR="006702FD" w:rsidRPr="00F51EDD" w:rsidRDefault="006702FD" w:rsidP="00F51E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 xml:space="preserve">Дополнительным источником данных о достижении отдельных </w:t>
      </w:r>
      <w:proofErr w:type="spellStart"/>
      <w:r w:rsidRPr="00F51EDD">
        <w:rPr>
          <w:rFonts w:ascii="Times New Roman" w:hAnsi="Times New Roman" w:cs="Times New Roman"/>
          <w:sz w:val="20"/>
          <w:szCs w:val="20"/>
        </w:rPr>
        <w:t>метапредметных</w:t>
      </w:r>
      <w:proofErr w:type="spellEnd"/>
      <w:r w:rsidRPr="00F51EDD">
        <w:rPr>
          <w:rFonts w:ascii="Times New Roman" w:hAnsi="Times New Roman" w:cs="Times New Roman"/>
          <w:sz w:val="20"/>
          <w:szCs w:val="20"/>
        </w:rPr>
        <w:t xml:space="preserve"> результатов будут служить результаты выполнения проверочных работ (как правило, тематических). В ходе текущей, тематической, промежуточной оценки может быть оценено достижение коммуникативных и регулятивных действий, которые трудно или нецелесообразно проверять в ходе стандартизированной итоговой проверочной работы. При этом обязательными составляющими системы </w:t>
      </w:r>
      <w:proofErr w:type="spellStart"/>
      <w:r w:rsidRPr="00F51EDD">
        <w:rPr>
          <w:rFonts w:ascii="Times New Roman" w:hAnsi="Times New Roman" w:cs="Times New Roman"/>
          <w:sz w:val="20"/>
          <w:szCs w:val="20"/>
        </w:rPr>
        <w:t>внутришкольного</w:t>
      </w:r>
      <w:proofErr w:type="spellEnd"/>
      <w:r w:rsidRPr="00F51EDD">
        <w:rPr>
          <w:rFonts w:ascii="Times New Roman" w:hAnsi="Times New Roman" w:cs="Times New Roman"/>
          <w:sz w:val="20"/>
          <w:szCs w:val="20"/>
        </w:rPr>
        <w:t xml:space="preserve"> мониторинга образовательных достижений являются материалы:</w:t>
      </w:r>
    </w:p>
    <w:p w:rsidR="006702FD" w:rsidRPr="00F51EDD" w:rsidRDefault="006702FD" w:rsidP="00F51EDD">
      <w:pPr>
        <w:pStyle w:val="a5"/>
        <w:numPr>
          <w:ilvl w:val="0"/>
          <w:numId w:val="10"/>
        </w:numPr>
        <w:spacing w:line="240" w:lineRule="auto"/>
        <w:rPr>
          <w:sz w:val="20"/>
          <w:szCs w:val="20"/>
        </w:rPr>
      </w:pPr>
      <w:r w:rsidRPr="00F51EDD">
        <w:rPr>
          <w:i/>
          <w:sz w:val="20"/>
          <w:szCs w:val="20"/>
        </w:rPr>
        <w:t>стартовой диагностики;</w:t>
      </w:r>
    </w:p>
    <w:p w:rsidR="006702FD" w:rsidRPr="00F51EDD" w:rsidRDefault="006702FD" w:rsidP="00F51EDD">
      <w:pPr>
        <w:pStyle w:val="a5"/>
        <w:numPr>
          <w:ilvl w:val="0"/>
          <w:numId w:val="10"/>
        </w:numPr>
        <w:spacing w:line="240" w:lineRule="auto"/>
        <w:rPr>
          <w:sz w:val="20"/>
          <w:szCs w:val="20"/>
        </w:rPr>
      </w:pPr>
      <w:r w:rsidRPr="00F51EDD">
        <w:rPr>
          <w:iCs/>
          <w:sz w:val="20"/>
          <w:szCs w:val="20"/>
        </w:rPr>
        <w:t> </w:t>
      </w:r>
      <w:r w:rsidRPr="00F51EDD">
        <w:rPr>
          <w:sz w:val="20"/>
          <w:szCs w:val="20"/>
        </w:rPr>
        <w:t xml:space="preserve">текущего выполнения </w:t>
      </w:r>
      <w:r w:rsidRPr="00F51EDD">
        <w:rPr>
          <w:i/>
          <w:sz w:val="20"/>
          <w:szCs w:val="20"/>
        </w:rPr>
        <w:t>учебных исследований и учебных проектов</w:t>
      </w:r>
      <w:r w:rsidRPr="00F51EDD">
        <w:rPr>
          <w:sz w:val="20"/>
          <w:szCs w:val="20"/>
        </w:rPr>
        <w:t>;</w:t>
      </w:r>
    </w:p>
    <w:p w:rsidR="006702FD" w:rsidRPr="00F51EDD" w:rsidRDefault="006702FD" w:rsidP="00F51EDD">
      <w:pPr>
        <w:pStyle w:val="a5"/>
        <w:numPr>
          <w:ilvl w:val="0"/>
          <w:numId w:val="10"/>
        </w:numPr>
        <w:spacing w:line="240" w:lineRule="auto"/>
        <w:rPr>
          <w:sz w:val="20"/>
          <w:szCs w:val="20"/>
        </w:rPr>
      </w:pPr>
      <w:r w:rsidRPr="00F51EDD">
        <w:rPr>
          <w:iCs/>
          <w:sz w:val="20"/>
          <w:szCs w:val="20"/>
        </w:rPr>
        <w:t> </w:t>
      </w:r>
      <w:r w:rsidRPr="00F51EDD">
        <w:rPr>
          <w:i/>
          <w:sz w:val="20"/>
          <w:szCs w:val="20"/>
        </w:rPr>
        <w:t xml:space="preserve">промежуточных и итоговых комплексных работ на </w:t>
      </w:r>
      <w:proofErr w:type="spellStart"/>
      <w:r w:rsidRPr="00F51EDD">
        <w:rPr>
          <w:i/>
          <w:sz w:val="20"/>
          <w:szCs w:val="20"/>
        </w:rPr>
        <w:t>межпредметной</w:t>
      </w:r>
      <w:proofErr w:type="spellEnd"/>
      <w:r w:rsidRPr="00F51EDD">
        <w:rPr>
          <w:i/>
          <w:sz w:val="20"/>
          <w:szCs w:val="20"/>
        </w:rPr>
        <w:t xml:space="preserve"> основе</w:t>
      </w:r>
      <w:r w:rsidRPr="00F51EDD">
        <w:rPr>
          <w:sz w:val="20"/>
          <w:szCs w:val="20"/>
        </w:rPr>
        <w:t>, направленных на оценку сформированности познавательных, регулятивных и коммуникативных действий при решении учебно-познавательных и учебно-практических задач, основанных на работе с текстом;</w:t>
      </w:r>
    </w:p>
    <w:p w:rsidR="006702FD" w:rsidRPr="00F51EDD" w:rsidRDefault="006702FD" w:rsidP="00F51EDD">
      <w:pPr>
        <w:pStyle w:val="a5"/>
        <w:numPr>
          <w:ilvl w:val="0"/>
          <w:numId w:val="10"/>
        </w:numPr>
        <w:spacing w:line="240" w:lineRule="auto"/>
        <w:rPr>
          <w:sz w:val="20"/>
          <w:szCs w:val="20"/>
        </w:rPr>
      </w:pPr>
      <w:r w:rsidRPr="00F51EDD">
        <w:rPr>
          <w:iCs/>
          <w:sz w:val="20"/>
          <w:szCs w:val="20"/>
        </w:rPr>
        <w:t> </w:t>
      </w:r>
      <w:proofErr w:type="gramStart"/>
      <w:r w:rsidRPr="00F51EDD">
        <w:rPr>
          <w:sz w:val="20"/>
          <w:szCs w:val="20"/>
        </w:rPr>
        <w:t xml:space="preserve">текущего выполнения выборочных </w:t>
      </w:r>
      <w:r w:rsidRPr="00F51EDD">
        <w:rPr>
          <w:i/>
          <w:sz w:val="20"/>
          <w:szCs w:val="20"/>
        </w:rPr>
        <w:t>учебно-практических и учебно-познавательных заданий</w:t>
      </w:r>
      <w:r w:rsidRPr="00F51EDD">
        <w:rPr>
          <w:sz w:val="20"/>
          <w:szCs w:val="20"/>
        </w:rPr>
        <w:t xml:space="preserve"> на оценку способности и готовности учащихся к освоению систематических знаний, их самостоятельному пополнению, переносу и интеграции; способности к сотрудничеству и коммуникации, к решению личностно и социально значимых проблем и воплощению решений в практику; способности и готовности к использованию ИКТ в целях обучения и развития;</w:t>
      </w:r>
      <w:proofErr w:type="gramEnd"/>
      <w:r w:rsidRPr="00F51EDD">
        <w:rPr>
          <w:sz w:val="20"/>
          <w:szCs w:val="20"/>
        </w:rPr>
        <w:t xml:space="preserve"> способности к самоорганизации, </w:t>
      </w:r>
      <w:proofErr w:type="spellStart"/>
      <w:r w:rsidRPr="00F51EDD">
        <w:rPr>
          <w:sz w:val="20"/>
          <w:szCs w:val="20"/>
        </w:rPr>
        <w:t>саморегуляции</w:t>
      </w:r>
      <w:proofErr w:type="spellEnd"/>
      <w:r w:rsidRPr="00F51EDD">
        <w:rPr>
          <w:sz w:val="20"/>
          <w:szCs w:val="20"/>
        </w:rPr>
        <w:t xml:space="preserve"> и рефлексии;</w:t>
      </w:r>
    </w:p>
    <w:p w:rsidR="006702FD" w:rsidRPr="00F51EDD" w:rsidRDefault="006702FD" w:rsidP="00F51EDD">
      <w:pPr>
        <w:pStyle w:val="a5"/>
        <w:numPr>
          <w:ilvl w:val="0"/>
          <w:numId w:val="10"/>
        </w:numPr>
        <w:spacing w:line="240" w:lineRule="auto"/>
        <w:rPr>
          <w:sz w:val="20"/>
          <w:szCs w:val="20"/>
        </w:rPr>
      </w:pPr>
      <w:r w:rsidRPr="00F51EDD">
        <w:rPr>
          <w:i/>
          <w:sz w:val="20"/>
          <w:szCs w:val="20"/>
        </w:rPr>
        <w:t xml:space="preserve">защиты итогового </w:t>
      </w:r>
      <w:proofErr w:type="gramStart"/>
      <w:r w:rsidRPr="00F51EDD">
        <w:rPr>
          <w:i/>
          <w:sz w:val="20"/>
          <w:szCs w:val="20"/>
        </w:rPr>
        <w:t>индивидуального проекта</w:t>
      </w:r>
      <w:proofErr w:type="gramEnd"/>
      <w:r w:rsidRPr="00F51EDD">
        <w:rPr>
          <w:sz w:val="20"/>
          <w:szCs w:val="20"/>
        </w:rPr>
        <w:t>.</w:t>
      </w:r>
    </w:p>
    <w:p w:rsidR="006702FD" w:rsidRPr="00F51EDD" w:rsidRDefault="006702FD" w:rsidP="00F51EDD">
      <w:pPr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 xml:space="preserve">Система оценки предметных результатов освоения программы с учётом уровневого подхода, принятого в Стандарте, предполагает </w:t>
      </w:r>
      <w:r w:rsidRPr="00F51EDD">
        <w:rPr>
          <w:rFonts w:ascii="Times New Roman" w:hAnsi="Times New Roman" w:cs="Times New Roman"/>
          <w:i/>
          <w:sz w:val="20"/>
          <w:szCs w:val="20"/>
        </w:rPr>
        <w:t>выделение базового уровня достижений как точки отсчёта</w:t>
      </w:r>
      <w:r w:rsidRPr="00F51EDD">
        <w:rPr>
          <w:rFonts w:ascii="Times New Roman" w:hAnsi="Times New Roman" w:cs="Times New Roman"/>
          <w:sz w:val="20"/>
          <w:szCs w:val="20"/>
        </w:rPr>
        <w:t xml:space="preserve"> при построении всей системы оценки и организации индивидуальной работы </w:t>
      </w:r>
      <w:proofErr w:type="gramStart"/>
      <w:r w:rsidRPr="00F51EDD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Pr="00F51EDD">
        <w:rPr>
          <w:rFonts w:ascii="Times New Roman" w:hAnsi="Times New Roman" w:cs="Times New Roman"/>
          <w:sz w:val="20"/>
          <w:szCs w:val="20"/>
        </w:rPr>
        <w:t xml:space="preserve"> обучающимися. Для оценки динамики формирования предметных результатов в системе </w:t>
      </w:r>
      <w:proofErr w:type="spellStart"/>
      <w:r w:rsidRPr="00F51EDD">
        <w:rPr>
          <w:rFonts w:ascii="Times New Roman" w:hAnsi="Times New Roman" w:cs="Times New Roman"/>
          <w:sz w:val="20"/>
          <w:szCs w:val="20"/>
        </w:rPr>
        <w:t>внутришкольного</w:t>
      </w:r>
      <w:proofErr w:type="spellEnd"/>
      <w:r w:rsidRPr="00F51EDD">
        <w:rPr>
          <w:rFonts w:ascii="Times New Roman" w:hAnsi="Times New Roman" w:cs="Times New Roman"/>
          <w:sz w:val="20"/>
          <w:szCs w:val="20"/>
        </w:rPr>
        <w:t xml:space="preserve"> мониторинга образовательных достижений будут зафиксированы и проанализированы данные о сформированности умений и навыков, способствующих освоению систематических знаний, в том числе:</w:t>
      </w:r>
    </w:p>
    <w:p w:rsidR="006702FD" w:rsidRPr="00F51EDD" w:rsidRDefault="006702FD" w:rsidP="00F51EDD">
      <w:pPr>
        <w:pStyle w:val="a5"/>
        <w:numPr>
          <w:ilvl w:val="0"/>
          <w:numId w:val="10"/>
        </w:numPr>
        <w:spacing w:line="240" w:lineRule="auto"/>
        <w:rPr>
          <w:sz w:val="20"/>
          <w:szCs w:val="20"/>
        </w:rPr>
      </w:pPr>
      <w:r w:rsidRPr="00F51EDD">
        <w:rPr>
          <w:iCs/>
          <w:sz w:val="20"/>
          <w:szCs w:val="20"/>
        </w:rPr>
        <w:t> </w:t>
      </w:r>
      <w:r w:rsidRPr="00F51EDD">
        <w:rPr>
          <w:i/>
          <w:sz w:val="20"/>
          <w:szCs w:val="20"/>
        </w:rPr>
        <w:t>первичному ознакомлению, отработке и осознанию теоретических моделей и поняти</w:t>
      </w:r>
      <w:proofErr w:type="gramStart"/>
      <w:r w:rsidRPr="00F51EDD">
        <w:rPr>
          <w:i/>
          <w:sz w:val="20"/>
          <w:szCs w:val="20"/>
        </w:rPr>
        <w:t>й</w:t>
      </w:r>
      <w:r w:rsidRPr="00F51EDD">
        <w:rPr>
          <w:sz w:val="20"/>
          <w:szCs w:val="20"/>
        </w:rPr>
        <w:t>(</w:t>
      </w:r>
      <w:proofErr w:type="gramEnd"/>
      <w:r w:rsidRPr="00F51EDD">
        <w:rPr>
          <w:sz w:val="20"/>
          <w:szCs w:val="20"/>
        </w:rPr>
        <w:t xml:space="preserve">общенаучных и базовых для данной области знания), </w:t>
      </w:r>
      <w:r w:rsidRPr="00F51EDD">
        <w:rPr>
          <w:i/>
          <w:sz w:val="20"/>
          <w:szCs w:val="20"/>
        </w:rPr>
        <w:t>стандартных алгоритмов и процедур</w:t>
      </w:r>
      <w:r w:rsidRPr="00F51EDD">
        <w:rPr>
          <w:sz w:val="20"/>
          <w:szCs w:val="20"/>
        </w:rPr>
        <w:t>;</w:t>
      </w:r>
    </w:p>
    <w:p w:rsidR="006702FD" w:rsidRPr="00F51EDD" w:rsidRDefault="006702FD" w:rsidP="00F51EDD">
      <w:pPr>
        <w:pStyle w:val="a5"/>
        <w:numPr>
          <w:ilvl w:val="0"/>
          <w:numId w:val="10"/>
        </w:numPr>
        <w:spacing w:line="240" w:lineRule="auto"/>
        <w:rPr>
          <w:sz w:val="20"/>
          <w:szCs w:val="20"/>
        </w:rPr>
      </w:pPr>
      <w:r w:rsidRPr="00F51EDD">
        <w:rPr>
          <w:iCs/>
          <w:sz w:val="20"/>
          <w:szCs w:val="20"/>
        </w:rPr>
        <w:t> </w:t>
      </w:r>
      <w:r w:rsidRPr="00F51EDD">
        <w:rPr>
          <w:i/>
          <w:sz w:val="20"/>
          <w:szCs w:val="20"/>
        </w:rPr>
        <w:t xml:space="preserve">выявлению и осознанию сущности и </w:t>
      </w:r>
      <w:proofErr w:type="spellStart"/>
      <w:r w:rsidRPr="00F51EDD">
        <w:rPr>
          <w:i/>
          <w:sz w:val="20"/>
          <w:szCs w:val="20"/>
        </w:rPr>
        <w:t>особенностей</w:t>
      </w:r>
      <w:r w:rsidRPr="00F51EDD">
        <w:rPr>
          <w:sz w:val="20"/>
          <w:szCs w:val="20"/>
        </w:rPr>
        <w:t>изучаемых</w:t>
      </w:r>
      <w:proofErr w:type="spellEnd"/>
      <w:r w:rsidRPr="00F51EDD">
        <w:rPr>
          <w:sz w:val="20"/>
          <w:szCs w:val="20"/>
        </w:rPr>
        <w:t xml:space="preserve">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предмета, </w:t>
      </w:r>
      <w:r w:rsidRPr="00F51EDD">
        <w:rPr>
          <w:i/>
          <w:sz w:val="20"/>
          <w:szCs w:val="20"/>
        </w:rPr>
        <w:t>созданию и использованию моделей</w:t>
      </w:r>
      <w:r w:rsidRPr="00F51EDD">
        <w:rPr>
          <w:sz w:val="20"/>
          <w:szCs w:val="20"/>
        </w:rPr>
        <w:t xml:space="preserve"> изучаемых объектов и процессов, схем;</w:t>
      </w:r>
    </w:p>
    <w:p w:rsidR="006702FD" w:rsidRPr="00F51EDD" w:rsidRDefault="006702FD" w:rsidP="00F51EDD">
      <w:pPr>
        <w:pStyle w:val="a5"/>
        <w:numPr>
          <w:ilvl w:val="0"/>
          <w:numId w:val="10"/>
        </w:numPr>
        <w:spacing w:line="240" w:lineRule="auto"/>
        <w:rPr>
          <w:sz w:val="20"/>
          <w:szCs w:val="20"/>
        </w:rPr>
      </w:pPr>
      <w:r w:rsidRPr="00F51EDD">
        <w:rPr>
          <w:iCs/>
          <w:sz w:val="20"/>
          <w:szCs w:val="20"/>
        </w:rPr>
        <w:t> </w:t>
      </w:r>
      <w:r w:rsidRPr="00F51EDD">
        <w:rPr>
          <w:i/>
          <w:sz w:val="20"/>
          <w:szCs w:val="20"/>
        </w:rPr>
        <w:t xml:space="preserve">выявлению и анализу существенных и устойчивых связей и </w:t>
      </w:r>
      <w:proofErr w:type="spellStart"/>
      <w:r w:rsidRPr="00F51EDD">
        <w:rPr>
          <w:i/>
          <w:sz w:val="20"/>
          <w:szCs w:val="20"/>
        </w:rPr>
        <w:t>отношений</w:t>
      </w:r>
      <w:r w:rsidRPr="00F51EDD">
        <w:rPr>
          <w:sz w:val="20"/>
          <w:szCs w:val="20"/>
        </w:rPr>
        <w:t>между</w:t>
      </w:r>
      <w:proofErr w:type="spellEnd"/>
      <w:r w:rsidRPr="00F51EDD">
        <w:rPr>
          <w:sz w:val="20"/>
          <w:szCs w:val="20"/>
        </w:rPr>
        <w:t xml:space="preserve"> объектами и процессами.</w:t>
      </w:r>
    </w:p>
    <w:p w:rsidR="006702FD" w:rsidRPr="00F51EDD" w:rsidRDefault="006702FD" w:rsidP="00F51EDD">
      <w:pPr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При этом обязательными составляющими системы накопленной оценки являются материалы:</w:t>
      </w:r>
    </w:p>
    <w:p w:rsidR="006702FD" w:rsidRPr="00F51EDD" w:rsidRDefault="006702FD" w:rsidP="00F51EDD">
      <w:pPr>
        <w:pStyle w:val="a5"/>
        <w:numPr>
          <w:ilvl w:val="0"/>
          <w:numId w:val="10"/>
        </w:numPr>
        <w:spacing w:line="240" w:lineRule="auto"/>
        <w:rPr>
          <w:sz w:val="20"/>
          <w:szCs w:val="20"/>
        </w:rPr>
      </w:pPr>
      <w:r w:rsidRPr="00F51EDD">
        <w:rPr>
          <w:iCs/>
          <w:sz w:val="20"/>
          <w:szCs w:val="20"/>
        </w:rPr>
        <w:t> </w:t>
      </w:r>
      <w:r w:rsidRPr="00F51EDD">
        <w:rPr>
          <w:i/>
          <w:sz w:val="20"/>
          <w:szCs w:val="20"/>
        </w:rPr>
        <w:t>стартовой диагностики</w:t>
      </w:r>
      <w:r w:rsidRPr="00F51EDD">
        <w:rPr>
          <w:sz w:val="20"/>
          <w:szCs w:val="20"/>
        </w:rPr>
        <w:t>;</w:t>
      </w:r>
    </w:p>
    <w:p w:rsidR="006702FD" w:rsidRPr="00F51EDD" w:rsidRDefault="006702FD" w:rsidP="00F51EDD">
      <w:pPr>
        <w:pStyle w:val="a5"/>
        <w:numPr>
          <w:ilvl w:val="0"/>
          <w:numId w:val="10"/>
        </w:numPr>
        <w:spacing w:line="240" w:lineRule="auto"/>
        <w:rPr>
          <w:sz w:val="20"/>
          <w:szCs w:val="20"/>
        </w:rPr>
      </w:pPr>
      <w:r w:rsidRPr="00F51EDD">
        <w:rPr>
          <w:iCs/>
          <w:sz w:val="20"/>
          <w:szCs w:val="20"/>
        </w:rPr>
        <w:t> </w:t>
      </w:r>
      <w:r w:rsidRPr="00F51EDD">
        <w:rPr>
          <w:i/>
          <w:sz w:val="20"/>
          <w:szCs w:val="20"/>
        </w:rPr>
        <w:t>тематических и итоговых проверочных работ по всем учебным предметам</w:t>
      </w:r>
      <w:r w:rsidRPr="00F51EDD">
        <w:rPr>
          <w:sz w:val="20"/>
          <w:szCs w:val="20"/>
        </w:rPr>
        <w:t>;</w:t>
      </w:r>
    </w:p>
    <w:p w:rsidR="006702FD" w:rsidRPr="00F51EDD" w:rsidRDefault="006702FD" w:rsidP="00F51EDD">
      <w:pPr>
        <w:pStyle w:val="a5"/>
        <w:numPr>
          <w:ilvl w:val="0"/>
          <w:numId w:val="10"/>
        </w:numPr>
        <w:spacing w:line="240" w:lineRule="auto"/>
        <w:rPr>
          <w:sz w:val="20"/>
          <w:szCs w:val="20"/>
        </w:rPr>
      </w:pPr>
      <w:r w:rsidRPr="00F51EDD">
        <w:rPr>
          <w:iCs/>
          <w:sz w:val="20"/>
          <w:szCs w:val="20"/>
        </w:rPr>
        <w:t> </w:t>
      </w:r>
      <w:r w:rsidRPr="00F51EDD">
        <w:rPr>
          <w:i/>
          <w:sz w:val="20"/>
          <w:szCs w:val="20"/>
        </w:rPr>
        <w:t>творческих работ</w:t>
      </w:r>
      <w:r w:rsidRPr="00F51EDD">
        <w:rPr>
          <w:sz w:val="20"/>
          <w:szCs w:val="20"/>
        </w:rPr>
        <w:t>, включая учебные исследования и учебные проекты.</w:t>
      </w:r>
    </w:p>
    <w:p w:rsidR="006702FD" w:rsidRPr="00F51EDD" w:rsidRDefault="006702FD" w:rsidP="002C0690">
      <w:pPr>
        <w:spacing w:after="0" w:line="24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Резервное время — 4 ч.</w:t>
      </w:r>
    </w:p>
    <w:p w:rsidR="006702FD" w:rsidRPr="00F51EDD" w:rsidRDefault="006702FD" w:rsidP="00F51ED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Тематический план</w:t>
      </w:r>
    </w:p>
    <w:tbl>
      <w:tblPr>
        <w:tblpPr w:leftFromText="180" w:rightFromText="180" w:vertAnchor="text" w:horzAnchor="margin" w:tblpX="45" w:tblpY="626"/>
        <w:tblW w:w="1008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8160"/>
        <w:gridCol w:w="1920"/>
      </w:tblGrid>
      <w:tr w:rsidR="006702FD" w:rsidRPr="00F51EDD" w:rsidTr="001A2DD4">
        <w:trPr>
          <w:trHeight w:val="228"/>
        </w:trPr>
        <w:tc>
          <w:tcPr>
            <w:tcW w:w="81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>Название темы</w:t>
            </w:r>
          </w:p>
        </w:tc>
        <w:tc>
          <w:tcPr>
            <w:tcW w:w="19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 xml:space="preserve">Количество </w:t>
            </w:r>
          </w:p>
          <w:p w:rsidR="006702FD" w:rsidRPr="00F51EDD" w:rsidRDefault="006702FD" w:rsidP="00F51EDD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>часов</w:t>
            </w:r>
          </w:p>
        </w:tc>
      </w:tr>
      <w:tr w:rsidR="006702FD" w:rsidRPr="00F51EDD" w:rsidTr="001A2DD4">
        <w:trPr>
          <w:trHeight w:val="224"/>
        </w:trPr>
        <w:tc>
          <w:tcPr>
            <w:tcW w:w="81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>Введение</w:t>
            </w:r>
          </w:p>
        </w:tc>
        <w:tc>
          <w:tcPr>
            <w:tcW w:w="19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>1</w:t>
            </w:r>
          </w:p>
        </w:tc>
      </w:tr>
    </w:tbl>
    <w:p w:rsidR="006702FD" w:rsidRPr="00F51EDD" w:rsidRDefault="006702FD" w:rsidP="00F51ED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Раздел 1. Живой организм: строение и изучение</w:t>
      </w:r>
    </w:p>
    <w:tbl>
      <w:tblPr>
        <w:tblW w:w="1006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8160"/>
        <w:gridCol w:w="1905"/>
      </w:tblGrid>
      <w:tr w:rsidR="006702FD" w:rsidRPr="00F51EDD" w:rsidTr="001A2DD4">
        <w:trPr>
          <w:trHeight w:val="301"/>
        </w:trPr>
        <w:tc>
          <w:tcPr>
            <w:tcW w:w="81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 xml:space="preserve">Тема </w:t>
            </w:r>
            <w:proofErr w:type="gramStart"/>
            <w:r w:rsidRPr="00F51EDD">
              <w:rPr>
                <w:rFonts w:cs="Times New Roman"/>
                <w:sz w:val="20"/>
                <w:szCs w:val="20"/>
              </w:rPr>
              <w:t>1.1</w:t>
            </w:r>
            <w:proofErr w:type="gramEnd"/>
            <w:r w:rsidRPr="00F51EDD">
              <w:rPr>
                <w:rFonts w:cs="Times New Roman"/>
                <w:sz w:val="20"/>
                <w:szCs w:val="20"/>
              </w:rPr>
              <w:t xml:space="preserve"> Что такое живой организм </w:t>
            </w:r>
          </w:p>
        </w:tc>
        <w:tc>
          <w:tcPr>
            <w:tcW w:w="19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6702FD" w:rsidRPr="00F51EDD" w:rsidTr="001A2DD4">
        <w:trPr>
          <w:trHeight w:val="322"/>
        </w:trPr>
        <w:tc>
          <w:tcPr>
            <w:tcW w:w="81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 xml:space="preserve">Тема 1.2 Наука о живой природе </w:t>
            </w:r>
          </w:p>
        </w:tc>
        <w:tc>
          <w:tcPr>
            <w:tcW w:w="19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6702FD" w:rsidRPr="00F51EDD" w:rsidTr="001A2DD4">
        <w:trPr>
          <w:trHeight w:val="314"/>
        </w:trPr>
        <w:tc>
          <w:tcPr>
            <w:tcW w:w="81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 xml:space="preserve">Тема 1.3 Методы изучения природы </w:t>
            </w:r>
          </w:p>
        </w:tc>
        <w:tc>
          <w:tcPr>
            <w:tcW w:w="19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6702FD" w:rsidRPr="00F51EDD" w:rsidTr="001A2DD4">
        <w:trPr>
          <w:trHeight w:val="320"/>
        </w:trPr>
        <w:tc>
          <w:tcPr>
            <w:tcW w:w="81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 xml:space="preserve">Тема 1.4 Увеличительные приборы </w:t>
            </w:r>
          </w:p>
        </w:tc>
        <w:tc>
          <w:tcPr>
            <w:tcW w:w="19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6702FD" w:rsidRPr="00F51EDD" w:rsidTr="001A2DD4">
        <w:trPr>
          <w:trHeight w:val="299"/>
        </w:trPr>
        <w:tc>
          <w:tcPr>
            <w:tcW w:w="81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 xml:space="preserve">Тема 1.5 Живые клетки </w:t>
            </w:r>
          </w:p>
        </w:tc>
        <w:tc>
          <w:tcPr>
            <w:tcW w:w="19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6702FD" w:rsidRPr="00F51EDD" w:rsidTr="001A2DD4">
        <w:trPr>
          <w:trHeight w:val="318"/>
        </w:trPr>
        <w:tc>
          <w:tcPr>
            <w:tcW w:w="81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 xml:space="preserve">Тема 1.6 Химический состав клетки </w:t>
            </w:r>
          </w:p>
        </w:tc>
        <w:tc>
          <w:tcPr>
            <w:tcW w:w="19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6702FD" w:rsidRPr="00F51EDD" w:rsidTr="001A2DD4">
        <w:trPr>
          <w:trHeight w:val="310"/>
        </w:trPr>
        <w:tc>
          <w:tcPr>
            <w:tcW w:w="81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 xml:space="preserve">Тема 1.7 Вещества и явления в окружающем мире </w:t>
            </w:r>
          </w:p>
        </w:tc>
        <w:tc>
          <w:tcPr>
            <w:tcW w:w="19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6702FD" w:rsidRPr="00F51EDD" w:rsidTr="001A2DD4">
        <w:trPr>
          <w:trHeight w:val="317"/>
        </w:trPr>
        <w:tc>
          <w:tcPr>
            <w:tcW w:w="81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 xml:space="preserve">Тема 1.8 Великие естествоиспытатели </w:t>
            </w:r>
          </w:p>
        </w:tc>
        <w:tc>
          <w:tcPr>
            <w:tcW w:w="19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>1</w:t>
            </w:r>
          </w:p>
        </w:tc>
      </w:tr>
    </w:tbl>
    <w:p w:rsidR="006702FD" w:rsidRPr="00F51EDD" w:rsidRDefault="006702FD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 xml:space="preserve">Раздел 2. Многообразие живых организмов </w:t>
      </w:r>
    </w:p>
    <w:tbl>
      <w:tblPr>
        <w:tblW w:w="1006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8164"/>
        <w:gridCol w:w="1901"/>
      </w:tblGrid>
      <w:tr w:rsidR="006702FD" w:rsidRPr="00F51EDD" w:rsidTr="001A2DD4">
        <w:trPr>
          <w:trHeight w:val="282"/>
        </w:trPr>
        <w:tc>
          <w:tcPr>
            <w:tcW w:w="81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>Тема 2.1</w:t>
            </w:r>
            <w:proofErr w:type="gramStart"/>
            <w:r w:rsidRPr="00F51EDD">
              <w:rPr>
                <w:rFonts w:cs="Times New Roman"/>
                <w:sz w:val="20"/>
                <w:szCs w:val="20"/>
              </w:rPr>
              <w:t xml:space="preserve"> К</w:t>
            </w:r>
            <w:proofErr w:type="gramEnd"/>
            <w:r w:rsidRPr="00F51EDD">
              <w:rPr>
                <w:rFonts w:cs="Times New Roman"/>
                <w:sz w:val="20"/>
                <w:szCs w:val="20"/>
              </w:rPr>
              <w:t xml:space="preserve">ак развивалась жизнь на Земле </w:t>
            </w:r>
          </w:p>
        </w:tc>
        <w:tc>
          <w:tcPr>
            <w:tcW w:w="19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6702FD" w:rsidRPr="00F51EDD" w:rsidTr="001A2DD4">
        <w:trPr>
          <w:trHeight w:val="294"/>
        </w:trPr>
        <w:tc>
          <w:tcPr>
            <w:tcW w:w="81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 xml:space="preserve">Тема 2.2 Разнообразие живого </w:t>
            </w:r>
          </w:p>
        </w:tc>
        <w:tc>
          <w:tcPr>
            <w:tcW w:w="19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6702FD" w:rsidRPr="00F51EDD" w:rsidTr="001A2DD4">
        <w:trPr>
          <w:trHeight w:val="294"/>
        </w:trPr>
        <w:tc>
          <w:tcPr>
            <w:tcW w:w="81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 xml:space="preserve">Тема 2.3 Бактерии </w:t>
            </w:r>
          </w:p>
        </w:tc>
        <w:tc>
          <w:tcPr>
            <w:tcW w:w="19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6702FD" w:rsidRPr="00F51EDD" w:rsidTr="001A2DD4">
        <w:trPr>
          <w:trHeight w:val="258"/>
        </w:trPr>
        <w:tc>
          <w:tcPr>
            <w:tcW w:w="81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 xml:space="preserve">Тема 2.4 Грибы </w:t>
            </w:r>
          </w:p>
        </w:tc>
        <w:tc>
          <w:tcPr>
            <w:tcW w:w="19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6702FD" w:rsidRPr="00F51EDD" w:rsidTr="001A2DD4">
        <w:trPr>
          <w:trHeight w:val="294"/>
        </w:trPr>
        <w:tc>
          <w:tcPr>
            <w:tcW w:w="81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 xml:space="preserve">Тема 2.5 Водоросли </w:t>
            </w:r>
          </w:p>
        </w:tc>
        <w:tc>
          <w:tcPr>
            <w:tcW w:w="19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6702FD" w:rsidRPr="00F51EDD" w:rsidTr="001A2DD4">
        <w:trPr>
          <w:trHeight w:val="157"/>
        </w:trPr>
        <w:tc>
          <w:tcPr>
            <w:tcW w:w="81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>Тема 2.6 Мхи</w:t>
            </w:r>
          </w:p>
        </w:tc>
        <w:tc>
          <w:tcPr>
            <w:tcW w:w="19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6702FD" w:rsidRPr="00F51EDD" w:rsidTr="001A2DD4">
        <w:trPr>
          <w:trHeight w:val="190"/>
        </w:trPr>
        <w:tc>
          <w:tcPr>
            <w:tcW w:w="81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 xml:space="preserve">Тема 2.7 Папоротники </w:t>
            </w:r>
          </w:p>
        </w:tc>
        <w:tc>
          <w:tcPr>
            <w:tcW w:w="19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6702FD" w:rsidRPr="00F51EDD" w:rsidTr="001A2DD4">
        <w:trPr>
          <w:trHeight w:val="294"/>
        </w:trPr>
        <w:tc>
          <w:tcPr>
            <w:tcW w:w="81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>Тема 2.8 Голосеменные растения</w:t>
            </w:r>
          </w:p>
        </w:tc>
        <w:tc>
          <w:tcPr>
            <w:tcW w:w="19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6702FD" w:rsidRPr="00F51EDD" w:rsidTr="001A2DD4">
        <w:trPr>
          <w:trHeight w:val="231"/>
        </w:trPr>
        <w:tc>
          <w:tcPr>
            <w:tcW w:w="81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 xml:space="preserve">Тема 2.9 Покрытосеменные (цветковые) растения </w:t>
            </w:r>
          </w:p>
        </w:tc>
        <w:tc>
          <w:tcPr>
            <w:tcW w:w="19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6702FD" w:rsidRPr="00F51EDD" w:rsidTr="001A2DD4">
        <w:trPr>
          <w:trHeight w:val="294"/>
        </w:trPr>
        <w:tc>
          <w:tcPr>
            <w:tcW w:w="81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 xml:space="preserve">Тема 2.10 Значение растений в природе и жизни человека </w:t>
            </w:r>
          </w:p>
        </w:tc>
        <w:tc>
          <w:tcPr>
            <w:tcW w:w="19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6702FD" w:rsidRPr="00F51EDD" w:rsidTr="001A2DD4">
        <w:trPr>
          <w:trHeight w:val="214"/>
        </w:trPr>
        <w:tc>
          <w:tcPr>
            <w:tcW w:w="81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 xml:space="preserve">Тема 2.11 Простейшие </w:t>
            </w:r>
          </w:p>
        </w:tc>
        <w:tc>
          <w:tcPr>
            <w:tcW w:w="19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6702FD" w:rsidRPr="00F51EDD" w:rsidTr="001A2DD4">
        <w:trPr>
          <w:trHeight w:val="113"/>
        </w:trPr>
        <w:tc>
          <w:tcPr>
            <w:tcW w:w="81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 xml:space="preserve">Тема 2.12 Беспозвоночные </w:t>
            </w:r>
          </w:p>
        </w:tc>
        <w:tc>
          <w:tcPr>
            <w:tcW w:w="19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6702FD" w:rsidRPr="00F51EDD" w:rsidTr="001A2DD4">
        <w:trPr>
          <w:trHeight w:val="113"/>
        </w:trPr>
        <w:tc>
          <w:tcPr>
            <w:tcW w:w="81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 xml:space="preserve">Тема 2.13 Позвоночные </w:t>
            </w:r>
          </w:p>
        </w:tc>
        <w:tc>
          <w:tcPr>
            <w:tcW w:w="19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6702FD" w:rsidRPr="00F51EDD" w:rsidTr="001A2DD4">
        <w:trPr>
          <w:trHeight w:val="113"/>
        </w:trPr>
        <w:tc>
          <w:tcPr>
            <w:tcW w:w="81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 xml:space="preserve">Тема 2.14 Значение животных в природе и жизни человека </w:t>
            </w:r>
          </w:p>
        </w:tc>
        <w:tc>
          <w:tcPr>
            <w:tcW w:w="19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>1</w:t>
            </w:r>
          </w:p>
        </w:tc>
      </w:tr>
    </w:tbl>
    <w:p w:rsidR="006702FD" w:rsidRPr="00F51EDD" w:rsidRDefault="006702FD" w:rsidP="00F51ED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Раздел 3. Среда обитания живых организмов</w:t>
      </w:r>
    </w:p>
    <w:tbl>
      <w:tblPr>
        <w:tblW w:w="1008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8195"/>
        <w:gridCol w:w="1885"/>
      </w:tblGrid>
      <w:tr w:rsidR="006702FD" w:rsidRPr="00F51EDD" w:rsidTr="001A2DD4">
        <w:trPr>
          <w:trHeight w:val="364"/>
        </w:trPr>
        <w:tc>
          <w:tcPr>
            <w:tcW w:w="81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>Тема 3.1</w:t>
            </w:r>
            <w:proofErr w:type="gramStart"/>
            <w:r w:rsidRPr="00F51EDD">
              <w:rPr>
                <w:rFonts w:cs="Times New Roman"/>
                <w:sz w:val="20"/>
                <w:szCs w:val="20"/>
              </w:rPr>
              <w:t xml:space="preserve"> Т</w:t>
            </w:r>
            <w:proofErr w:type="gramEnd"/>
            <w:r w:rsidRPr="00F51EDD">
              <w:rPr>
                <w:rFonts w:cs="Times New Roman"/>
                <w:sz w:val="20"/>
                <w:szCs w:val="20"/>
              </w:rPr>
              <w:t xml:space="preserve">ри среды обитания </w:t>
            </w:r>
          </w:p>
        </w:tc>
        <w:tc>
          <w:tcPr>
            <w:tcW w:w="1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6702FD" w:rsidRPr="00F51EDD" w:rsidTr="001A2DD4">
        <w:trPr>
          <w:trHeight w:val="274"/>
        </w:trPr>
        <w:tc>
          <w:tcPr>
            <w:tcW w:w="81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 xml:space="preserve">Тема 3.2 Жизнь на разных материках </w:t>
            </w:r>
          </w:p>
        </w:tc>
        <w:tc>
          <w:tcPr>
            <w:tcW w:w="18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6702FD" w:rsidRPr="00F51EDD" w:rsidTr="001A2DD4">
        <w:trPr>
          <w:trHeight w:val="324"/>
        </w:trPr>
        <w:tc>
          <w:tcPr>
            <w:tcW w:w="81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>Тема 3.3 Природные зоны Земли</w:t>
            </w:r>
          </w:p>
        </w:tc>
        <w:tc>
          <w:tcPr>
            <w:tcW w:w="18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6702FD" w:rsidRPr="00F51EDD" w:rsidTr="001A2DD4">
        <w:trPr>
          <w:trHeight w:val="346"/>
        </w:trPr>
        <w:tc>
          <w:tcPr>
            <w:tcW w:w="81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>Тема 3.4 Жизнь в морях и океанах</w:t>
            </w:r>
          </w:p>
        </w:tc>
        <w:tc>
          <w:tcPr>
            <w:tcW w:w="18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>1</w:t>
            </w:r>
          </w:p>
        </w:tc>
      </w:tr>
    </w:tbl>
    <w:p w:rsidR="006702FD" w:rsidRPr="00F51EDD" w:rsidRDefault="006702FD" w:rsidP="00F51ED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Раздел 4.Человек на Земле</w:t>
      </w:r>
    </w:p>
    <w:tbl>
      <w:tblPr>
        <w:tblW w:w="1007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8287"/>
        <w:gridCol w:w="1788"/>
      </w:tblGrid>
      <w:tr w:rsidR="006702FD" w:rsidRPr="00F51EDD" w:rsidTr="001A2DD4">
        <w:trPr>
          <w:trHeight w:val="186"/>
        </w:trPr>
        <w:tc>
          <w:tcPr>
            <w:tcW w:w="82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jc w:val="both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>Тема 4.1</w:t>
            </w:r>
            <w:proofErr w:type="gramStart"/>
            <w:r w:rsidRPr="00F51EDD">
              <w:rPr>
                <w:rFonts w:cs="Times New Roman"/>
                <w:sz w:val="20"/>
                <w:szCs w:val="20"/>
              </w:rPr>
              <w:t xml:space="preserve"> К</w:t>
            </w:r>
            <w:proofErr w:type="gramEnd"/>
            <w:r w:rsidRPr="00F51EDD">
              <w:rPr>
                <w:rFonts w:cs="Times New Roman"/>
                <w:sz w:val="20"/>
                <w:szCs w:val="20"/>
              </w:rPr>
              <w:t xml:space="preserve">ак человек появился на Земле </w:t>
            </w:r>
          </w:p>
        </w:tc>
        <w:tc>
          <w:tcPr>
            <w:tcW w:w="17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6702FD" w:rsidRPr="00F51EDD" w:rsidTr="001A2DD4">
        <w:trPr>
          <w:trHeight w:val="140"/>
        </w:trPr>
        <w:tc>
          <w:tcPr>
            <w:tcW w:w="82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jc w:val="both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>Тема 4.2</w:t>
            </w:r>
            <w:proofErr w:type="gramStart"/>
            <w:r w:rsidRPr="00F51EDD">
              <w:rPr>
                <w:rFonts w:cs="Times New Roman"/>
                <w:sz w:val="20"/>
                <w:szCs w:val="20"/>
              </w:rPr>
              <w:t xml:space="preserve"> К</w:t>
            </w:r>
            <w:proofErr w:type="gramEnd"/>
            <w:r w:rsidRPr="00F51EDD">
              <w:rPr>
                <w:rFonts w:cs="Times New Roman"/>
                <w:sz w:val="20"/>
                <w:szCs w:val="20"/>
              </w:rPr>
              <w:t xml:space="preserve">ак человек изменил Землю </w:t>
            </w:r>
          </w:p>
        </w:tc>
        <w:tc>
          <w:tcPr>
            <w:tcW w:w="178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6702FD" w:rsidRPr="00F51EDD" w:rsidTr="001A2DD4">
        <w:trPr>
          <w:trHeight w:val="69"/>
        </w:trPr>
        <w:tc>
          <w:tcPr>
            <w:tcW w:w="82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>Тема 4.3 Здоровье человека и безопасность жизни</w:t>
            </w:r>
          </w:p>
        </w:tc>
        <w:tc>
          <w:tcPr>
            <w:tcW w:w="178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6702FD" w:rsidRPr="00F51EDD" w:rsidTr="001A2DD4">
        <w:trPr>
          <w:trHeight w:val="136"/>
        </w:trPr>
        <w:tc>
          <w:tcPr>
            <w:tcW w:w="82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>Тема 4.4 Растения и животные, занесённые в Красную книгу.</w:t>
            </w:r>
          </w:p>
        </w:tc>
        <w:tc>
          <w:tcPr>
            <w:tcW w:w="178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6702FD" w:rsidRPr="00F51EDD" w:rsidTr="001A2DD4">
        <w:trPr>
          <w:trHeight w:val="136"/>
        </w:trPr>
        <w:tc>
          <w:tcPr>
            <w:tcW w:w="82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jc w:val="both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>Тема 4.5 Обобщающее повторение</w:t>
            </w:r>
          </w:p>
        </w:tc>
        <w:tc>
          <w:tcPr>
            <w:tcW w:w="178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6702FD" w:rsidRPr="00F51EDD" w:rsidTr="001A2DD4">
        <w:trPr>
          <w:trHeight w:val="140"/>
        </w:trPr>
        <w:tc>
          <w:tcPr>
            <w:tcW w:w="82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 xml:space="preserve">Тема 4.6 Итоговый контроль </w:t>
            </w:r>
          </w:p>
        </w:tc>
        <w:tc>
          <w:tcPr>
            <w:tcW w:w="178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6702FD" w:rsidRPr="00F51EDD" w:rsidTr="001A2DD4">
        <w:trPr>
          <w:trHeight w:val="25"/>
        </w:trPr>
        <w:tc>
          <w:tcPr>
            <w:tcW w:w="82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>Резерв времени</w:t>
            </w:r>
          </w:p>
        </w:tc>
        <w:tc>
          <w:tcPr>
            <w:tcW w:w="178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6702FD" w:rsidRPr="00F51EDD" w:rsidTr="001A2DD4">
        <w:trPr>
          <w:trHeight w:val="69"/>
        </w:trPr>
        <w:tc>
          <w:tcPr>
            <w:tcW w:w="82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>Итого</w:t>
            </w:r>
          </w:p>
        </w:tc>
        <w:tc>
          <w:tcPr>
            <w:tcW w:w="178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02FD" w:rsidRPr="00F51EDD" w:rsidRDefault="006702FD" w:rsidP="00F51EDD">
            <w:pPr>
              <w:pStyle w:val="a3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F51EDD">
              <w:rPr>
                <w:rFonts w:cs="Times New Roman"/>
                <w:sz w:val="20"/>
                <w:szCs w:val="20"/>
              </w:rPr>
              <w:t>34</w:t>
            </w:r>
          </w:p>
        </w:tc>
      </w:tr>
    </w:tbl>
    <w:p w:rsidR="006702FD" w:rsidRPr="00F51EDD" w:rsidRDefault="006702FD" w:rsidP="00F51ED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51EDD">
        <w:rPr>
          <w:rFonts w:ascii="Times New Roman" w:hAnsi="Times New Roman" w:cs="Times New Roman"/>
          <w:b/>
          <w:sz w:val="20"/>
          <w:szCs w:val="20"/>
        </w:rPr>
        <w:t>Учебно-методическое, материально-техническое, информационное обеспечение учебного процесса</w:t>
      </w:r>
    </w:p>
    <w:p w:rsidR="006702FD" w:rsidRPr="00F51EDD" w:rsidRDefault="006702FD" w:rsidP="00F51ED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ab/>
        <w:t>В школе имеется кабинет биологии, оснащенный, с учетом современных требований к его оформлению и роли в учебном процессе. Он является той информационной средой, в которой проходят не только уроки биологии, но и внеурочные и внеклассные занятия. Проводятся занятия экологического детского объединения КЗШЕМН.</w:t>
      </w:r>
    </w:p>
    <w:p w:rsidR="006702FD" w:rsidRPr="00F51EDD" w:rsidRDefault="006702FD" w:rsidP="00F51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ab/>
        <w:t xml:space="preserve">Оснащение кабинета биологии включает оборудование, рабочие места для учащихся и учителя, </w:t>
      </w:r>
      <w:proofErr w:type="spellStart"/>
      <w:r w:rsidRPr="00F51EDD">
        <w:rPr>
          <w:rFonts w:ascii="Times New Roman" w:hAnsi="Times New Roman" w:cs="Times New Roman"/>
          <w:sz w:val="20"/>
          <w:szCs w:val="20"/>
        </w:rPr>
        <w:t>мультимедийнные</w:t>
      </w:r>
      <w:proofErr w:type="spellEnd"/>
      <w:r w:rsidRPr="00F51EDD">
        <w:rPr>
          <w:rFonts w:ascii="Times New Roman" w:hAnsi="Times New Roman" w:cs="Times New Roman"/>
          <w:sz w:val="20"/>
          <w:szCs w:val="20"/>
        </w:rPr>
        <w:t xml:space="preserve"> средства обучения, компьютер, устройства для хранения учебного оборудования. </w:t>
      </w:r>
      <w:proofErr w:type="gramStart"/>
      <w:r w:rsidRPr="00F51EDD">
        <w:rPr>
          <w:rFonts w:ascii="Times New Roman" w:hAnsi="Times New Roman" w:cs="Times New Roman"/>
          <w:sz w:val="20"/>
          <w:szCs w:val="20"/>
        </w:rPr>
        <w:t>Учебное оборудование по биологии включает: препарированные и живые растения, животные, их части, органы, влажные препараты, микропрепараты, коллекции, гербарии; приборы и лабораторное оборудование, средства на печатной основе, муляжи и модели, пособия на информационных носителях, компакт-диски, проектор, учебно-методическую литературу для учителя и учащихся: определители, справочные материалы, контрольно-диагностические тесты.</w:t>
      </w:r>
      <w:proofErr w:type="gramEnd"/>
    </w:p>
    <w:p w:rsidR="006702FD" w:rsidRPr="00F51EDD" w:rsidRDefault="006702FD" w:rsidP="00F51ED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51EDD">
        <w:rPr>
          <w:rFonts w:ascii="Times New Roman" w:hAnsi="Times New Roman" w:cs="Times New Roman"/>
          <w:b/>
          <w:sz w:val="20"/>
          <w:szCs w:val="20"/>
        </w:rPr>
        <w:t>Литература:</w:t>
      </w:r>
    </w:p>
    <w:p w:rsidR="006702FD" w:rsidRPr="00F51EDD" w:rsidRDefault="006702FD" w:rsidP="00F51EDD">
      <w:pPr>
        <w:widowControl w:val="0"/>
        <w:numPr>
          <w:ilvl w:val="0"/>
          <w:numId w:val="11"/>
        </w:numPr>
        <w:tabs>
          <w:tab w:val="clear" w:pos="720"/>
          <w:tab w:val="num" w:pos="0"/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Новиков В.С. Атлас определитель «Дикорастущие растения» / В.С.Новиков, И.А.Губанов. - М.: Дрофа, 2007.</w:t>
      </w:r>
    </w:p>
    <w:p w:rsidR="006702FD" w:rsidRPr="00F51EDD" w:rsidRDefault="006702FD" w:rsidP="00F51EDD">
      <w:pPr>
        <w:widowControl w:val="0"/>
        <w:numPr>
          <w:ilvl w:val="0"/>
          <w:numId w:val="11"/>
        </w:numPr>
        <w:tabs>
          <w:tab w:val="clear" w:pos="720"/>
          <w:tab w:val="num" w:pos="0"/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 xml:space="preserve">Атлас определитель «Растения леса», «Животные луга», «Птицы леса», «Животные леса», «Растения луга» / Е.Т. Бровкина, В.И. </w:t>
      </w:r>
      <w:proofErr w:type="spellStart"/>
      <w:r w:rsidRPr="00F51EDD">
        <w:rPr>
          <w:rFonts w:ascii="Times New Roman" w:hAnsi="Times New Roman" w:cs="Times New Roman"/>
          <w:sz w:val="20"/>
          <w:szCs w:val="20"/>
        </w:rPr>
        <w:t>Сивоглазов</w:t>
      </w:r>
      <w:proofErr w:type="spellEnd"/>
      <w:r w:rsidRPr="00F51EDD"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 w:rsidRPr="00F51EDD">
        <w:rPr>
          <w:rFonts w:ascii="Times New Roman" w:hAnsi="Times New Roman" w:cs="Times New Roman"/>
          <w:sz w:val="20"/>
          <w:szCs w:val="20"/>
        </w:rPr>
        <w:t>-М</w:t>
      </w:r>
      <w:proofErr w:type="gramEnd"/>
      <w:r w:rsidRPr="00F51EDD">
        <w:rPr>
          <w:rFonts w:ascii="Times New Roman" w:hAnsi="Times New Roman" w:cs="Times New Roman"/>
          <w:sz w:val="20"/>
          <w:szCs w:val="20"/>
        </w:rPr>
        <w:t>.: Дрофа, 2007 г.</w:t>
      </w:r>
    </w:p>
    <w:p w:rsidR="006702FD" w:rsidRPr="00F51EDD" w:rsidRDefault="006702FD" w:rsidP="00F51EDD">
      <w:pPr>
        <w:widowControl w:val="0"/>
        <w:numPr>
          <w:ilvl w:val="0"/>
          <w:numId w:val="11"/>
        </w:numPr>
        <w:tabs>
          <w:tab w:val="clear" w:pos="720"/>
          <w:tab w:val="num" w:pos="0"/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Красная книга Пермского края.</w:t>
      </w:r>
    </w:p>
    <w:p w:rsidR="006702FD" w:rsidRPr="00F51EDD" w:rsidRDefault="006702FD" w:rsidP="00F51EDD">
      <w:pPr>
        <w:widowControl w:val="0"/>
        <w:numPr>
          <w:ilvl w:val="0"/>
          <w:numId w:val="11"/>
        </w:numPr>
        <w:tabs>
          <w:tab w:val="clear" w:pos="720"/>
          <w:tab w:val="num" w:pos="0"/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>Красная книга России.</w:t>
      </w:r>
    </w:p>
    <w:p w:rsidR="006702FD" w:rsidRPr="00F51EDD" w:rsidRDefault="006702FD" w:rsidP="00F51EDD">
      <w:pPr>
        <w:widowControl w:val="0"/>
        <w:numPr>
          <w:ilvl w:val="0"/>
          <w:numId w:val="11"/>
        </w:numPr>
        <w:tabs>
          <w:tab w:val="clear" w:pos="720"/>
          <w:tab w:val="num" w:pos="0"/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 xml:space="preserve">СИМБИОЗ: Исследовательская и проектная деятельность учащихся по биологии: </w:t>
      </w:r>
      <w:proofErr w:type="spellStart"/>
      <w:r w:rsidRPr="00F51EDD">
        <w:rPr>
          <w:rFonts w:ascii="Times New Roman" w:hAnsi="Times New Roman" w:cs="Times New Roman"/>
          <w:sz w:val="20"/>
          <w:szCs w:val="20"/>
        </w:rPr>
        <w:t>метод</w:t>
      </w:r>
      <w:proofErr w:type="gramStart"/>
      <w:r w:rsidRPr="00F51EDD">
        <w:rPr>
          <w:rFonts w:ascii="Times New Roman" w:hAnsi="Times New Roman" w:cs="Times New Roman"/>
          <w:sz w:val="20"/>
          <w:szCs w:val="20"/>
        </w:rPr>
        <w:t>.п</w:t>
      </w:r>
      <w:proofErr w:type="gramEnd"/>
      <w:r w:rsidRPr="00F51EDD">
        <w:rPr>
          <w:rFonts w:ascii="Times New Roman" w:hAnsi="Times New Roman" w:cs="Times New Roman"/>
          <w:sz w:val="20"/>
          <w:szCs w:val="20"/>
        </w:rPr>
        <w:t>особие</w:t>
      </w:r>
      <w:proofErr w:type="spellEnd"/>
      <w:r w:rsidRPr="00F51EDD">
        <w:rPr>
          <w:rFonts w:ascii="Times New Roman" w:hAnsi="Times New Roman" w:cs="Times New Roman"/>
          <w:sz w:val="20"/>
          <w:szCs w:val="20"/>
        </w:rPr>
        <w:t xml:space="preserve"> / </w:t>
      </w:r>
      <w:proofErr w:type="spellStart"/>
      <w:r w:rsidRPr="00F51EDD">
        <w:rPr>
          <w:rFonts w:ascii="Times New Roman" w:hAnsi="Times New Roman" w:cs="Times New Roman"/>
          <w:sz w:val="20"/>
          <w:szCs w:val="20"/>
        </w:rPr>
        <w:t>Е.В.Тяглова</w:t>
      </w:r>
      <w:proofErr w:type="spellEnd"/>
      <w:r w:rsidRPr="00F51EDD">
        <w:rPr>
          <w:rFonts w:ascii="Times New Roman" w:hAnsi="Times New Roman" w:cs="Times New Roman"/>
          <w:sz w:val="20"/>
          <w:szCs w:val="20"/>
        </w:rPr>
        <w:t>. - М: Планета, 2010. - 255с.</w:t>
      </w:r>
    </w:p>
    <w:p w:rsidR="006702FD" w:rsidRPr="00F51EDD" w:rsidRDefault="006702FD" w:rsidP="00F51EDD">
      <w:pPr>
        <w:widowControl w:val="0"/>
        <w:numPr>
          <w:ilvl w:val="0"/>
          <w:numId w:val="11"/>
        </w:numPr>
        <w:tabs>
          <w:tab w:val="clear" w:pos="720"/>
          <w:tab w:val="num" w:pos="0"/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F51EDD">
        <w:rPr>
          <w:rFonts w:ascii="Times New Roman" w:hAnsi="Times New Roman" w:cs="Times New Roman"/>
          <w:sz w:val="20"/>
          <w:szCs w:val="20"/>
        </w:rPr>
        <w:t xml:space="preserve">сайт </w:t>
      </w:r>
      <w:proofErr w:type="spellStart"/>
      <w:r w:rsidRPr="00F51EDD">
        <w:rPr>
          <w:rFonts w:ascii="Times New Roman" w:hAnsi="Times New Roman" w:cs="Times New Roman"/>
          <w:sz w:val="20"/>
          <w:szCs w:val="20"/>
          <w:lang w:val="en-US"/>
        </w:rPr>
        <w:t>Htt</w:t>
      </w:r>
      <w:proofErr w:type="spellEnd"/>
      <w:r w:rsidRPr="00F51EDD">
        <w:rPr>
          <w:rFonts w:ascii="Times New Roman" w:hAnsi="Times New Roman" w:cs="Times New Roman"/>
          <w:sz w:val="20"/>
          <w:szCs w:val="20"/>
        </w:rPr>
        <w:t xml:space="preserve">// </w:t>
      </w:r>
      <w:proofErr w:type="spellStart"/>
      <w:r w:rsidRPr="00F51EDD">
        <w:rPr>
          <w:rFonts w:ascii="Times New Roman" w:hAnsi="Times New Roman" w:cs="Times New Roman"/>
          <w:sz w:val="20"/>
          <w:szCs w:val="20"/>
          <w:lang w:val="en-US"/>
        </w:rPr>
        <w:t>fejon</w:t>
      </w:r>
      <w:proofErr w:type="spellEnd"/>
      <w:r w:rsidRPr="00F51EDD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F51EDD">
        <w:rPr>
          <w:rFonts w:ascii="Times New Roman" w:hAnsi="Times New Roman" w:cs="Times New Roman"/>
          <w:sz w:val="20"/>
          <w:szCs w:val="20"/>
          <w:lang w:val="en-US"/>
        </w:rPr>
        <w:t>edu</w:t>
      </w:r>
      <w:proofErr w:type="spellEnd"/>
      <w:r w:rsidRPr="00F51EDD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F51EDD">
        <w:rPr>
          <w:rFonts w:ascii="Times New Roman" w:hAnsi="Times New Roman" w:cs="Times New Roman"/>
          <w:sz w:val="20"/>
          <w:szCs w:val="20"/>
          <w:lang w:val="en-US"/>
        </w:rPr>
        <w:t>pu</w:t>
      </w:r>
      <w:proofErr w:type="spellEnd"/>
      <w:r w:rsidRPr="00F51EDD">
        <w:rPr>
          <w:rFonts w:ascii="Times New Roman" w:hAnsi="Times New Roman" w:cs="Times New Roman"/>
          <w:sz w:val="20"/>
          <w:szCs w:val="20"/>
        </w:rPr>
        <w:t>.</w:t>
      </w:r>
    </w:p>
    <w:p w:rsidR="006702FD" w:rsidRPr="00BF3344" w:rsidRDefault="006702FD" w:rsidP="00F51EDD">
      <w:pPr>
        <w:widowControl w:val="0"/>
        <w:numPr>
          <w:ilvl w:val="0"/>
          <w:numId w:val="11"/>
        </w:numPr>
        <w:tabs>
          <w:tab w:val="clear" w:pos="720"/>
          <w:tab w:val="num" w:pos="0"/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F51EDD">
        <w:rPr>
          <w:rFonts w:ascii="Times New Roman" w:hAnsi="Times New Roman" w:cs="Times New Roman"/>
          <w:sz w:val="20"/>
          <w:szCs w:val="20"/>
        </w:rPr>
        <w:t>сайт</w:t>
      </w:r>
      <w:proofErr w:type="spellStart"/>
      <w:proofErr w:type="gramStart"/>
      <w:r w:rsidRPr="00F51EDD">
        <w:rPr>
          <w:rFonts w:ascii="Times New Roman" w:hAnsi="Times New Roman" w:cs="Times New Roman"/>
          <w:sz w:val="20"/>
          <w:szCs w:val="20"/>
          <w:lang w:val="en-US"/>
        </w:rPr>
        <w:t>Htt</w:t>
      </w:r>
      <w:proofErr w:type="spellEnd"/>
      <w:proofErr w:type="gramEnd"/>
      <w:r w:rsidRPr="00F51EDD">
        <w:rPr>
          <w:rFonts w:ascii="Times New Roman" w:hAnsi="Times New Roman" w:cs="Times New Roman"/>
          <w:sz w:val="20"/>
          <w:szCs w:val="20"/>
          <w:lang w:val="en-US"/>
        </w:rPr>
        <w:t>//school-collectjon.edu.ru.</w:t>
      </w:r>
    </w:p>
    <w:p w:rsidR="00BF3344" w:rsidRPr="00846D0A" w:rsidRDefault="00BF3344" w:rsidP="00BF3344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BF3344" w:rsidRPr="00846D0A" w:rsidRDefault="00BF3344" w:rsidP="00BF3344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BF3344" w:rsidRPr="00846D0A" w:rsidRDefault="00BF3344" w:rsidP="00BF3344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BF3344" w:rsidRPr="00846D0A" w:rsidRDefault="00BF3344" w:rsidP="00BF3344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BF3344" w:rsidRPr="00846D0A" w:rsidRDefault="00BF3344" w:rsidP="00BF3344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BF3344" w:rsidRPr="00846D0A" w:rsidRDefault="00BF3344" w:rsidP="00BF3344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BF3344" w:rsidRPr="00846D0A" w:rsidRDefault="00BF3344" w:rsidP="00BF3344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BF3344" w:rsidRPr="00846D0A" w:rsidRDefault="00BF3344" w:rsidP="00BF3344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BF3344" w:rsidRPr="00846D0A" w:rsidRDefault="00BF3344" w:rsidP="00BF3344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BF3344" w:rsidRPr="00846D0A" w:rsidRDefault="00BF3344" w:rsidP="00BF3344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BF3344" w:rsidRPr="00846D0A" w:rsidRDefault="00BF3344" w:rsidP="00BF3344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BF3344" w:rsidRPr="00846D0A" w:rsidRDefault="00BF3344" w:rsidP="00BF3344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BF3344" w:rsidRPr="00846D0A" w:rsidRDefault="00BF3344" w:rsidP="00BF3344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BF3344" w:rsidRPr="00846D0A" w:rsidRDefault="00BF3344" w:rsidP="00BF3344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BF3344" w:rsidRPr="00846D0A" w:rsidRDefault="00BF3344" w:rsidP="00BF3344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BF3344" w:rsidRPr="00846D0A" w:rsidRDefault="00BF3344" w:rsidP="00BF3344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BF3344" w:rsidRPr="00846D0A" w:rsidRDefault="00BF3344" w:rsidP="00BF3344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BF3344" w:rsidRPr="00846D0A" w:rsidRDefault="00BF3344" w:rsidP="00BF3344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BF3344" w:rsidRPr="00846D0A" w:rsidRDefault="00BF3344" w:rsidP="00BF3344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BF3344" w:rsidRPr="00846D0A" w:rsidRDefault="00BF3344" w:rsidP="00BF3344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BF3344" w:rsidRPr="00846D0A" w:rsidRDefault="00BF3344" w:rsidP="00BF3344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BF3344" w:rsidRPr="00846D0A" w:rsidRDefault="00BF3344" w:rsidP="00BF3344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BF3344" w:rsidRPr="00846D0A" w:rsidRDefault="00BF3344" w:rsidP="00BF3344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BF3344" w:rsidRPr="00846D0A" w:rsidRDefault="00BF3344" w:rsidP="00BF3344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BF3344" w:rsidRPr="00846D0A" w:rsidRDefault="00BF3344" w:rsidP="00BF3344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BF3344" w:rsidRPr="00846D0A" w:rsidRDefault="00BF3344" w:rsidP="00BF3344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BF3344" w:rsidRPr="00846D0A" w:rsidRDefault="00BF3344" w:rsidP="00BF3344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BF3344" w:rsidRPr="00846D0A" w:rsidRDefault="00BF3344" w:rsidP="00BF3344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BF3344" w:rsidRPr="00846D0A" w:rsidRDefault="00BF3344" w:rsidP="00BF3344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BF3344" w:rsidRPr="00846D0A" w:rsidRDefault="00BF3344" w:rsidP="00BF3344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BF3344" w:rsidRPr="00846D0A" w:rsidRDefault="00BF3344" w:rsidP="00BF3344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BF3344" w:rsidRPr="00846D0A" w:rsidRDefault="00BF3344" w:rsidP="00BF3344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BF3344" w:rsidRPr="00846D0A" w:rsidRDefault="00BF3344" w:rsidP="00BF3344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BF3344" w:rsidRPr="00846D0A" w:rsidRDefault="00BF3344" w:rsidP="00BF3344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BF3344" w:rsidRPr="00846D0A" w:rsidRDefault="00BF3344" w:rsidP="00BF3344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BF3344" w:rsidRPr="00846D0A" w:rsidRDefault="00BF3344" w:rsidP="00BF3344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BF3344" w:rsidRPr="00846D0A" w:rsidRDefault="00BF3344" w:rsidP="00BF3344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BF3344" w:rsidRPr="00846D0A" w:rsidRDefault="00BF3344" w:rsidP="00BF3344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BF3344" w:rsidRPr="00846D0A" w:rsidRDefault="00BF3344" w:rsidP="00BF3344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BF3344" w:rsidRPr="00846D0A" w:rsidRDefault="00BF3344" w:rsidP="00BF3344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BF3344" w:rsidRPr="00846D0A" w:rsidRDefault="00BF3344" w:rsidP="00BF3344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BF3344" w:rsidRPr="00846D0A" w:rsidRDefault="00BF3344" w:rsidP="00BF3344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BF3344" w:rsidRPr="00846D0A" w:rsidRDefault="00BF3344" w:rsidP="00BF3344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BF3344" w:rsidRPr="00846D0A" w:rsidRDefault="00BF3344" w:rsidP="00BF3344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BF3344" w:rsidRPr="00F51EDD" w:rsidRDefault="00BF3344" w:rsidP="00BF3344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6702FD" w:rsidRPr="00F51EDD" w:rsidRDefault="006702FD" w:rsidP="00F51ED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:rsidR="00AB2F9A" w:rsidRPr="00590497" w:rsidRDefault="00AB2F9A" w:rsidP="005867D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AB2F9A" w:rsidRPr="00590497" w:rsidRDefault="00AB2F9A" w:rsidP="005867D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AB2F9A" w:rsidRPr="00590497" w:rsidRDefault="00AB2F9A" w:rsidP="005867D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AB2F9A" w:rsidRPr="00590497" w:rsidRDefault="00AB2F9A" w:rsidP="005867D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AB2F9A" w:rsidRPr="00590497" w:rsidRDefault="00AB2F9A" w:rsidP="005867D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461321" w:rsidRPr="005867D2" w:rsidRDefault="005867D2" w:rsidP="005867D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Для 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>обучающихся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61321" w:rsidRPr="00831A6F">
        <w:rPr>
          <w:rFonts w:ascii="Times New Roman" w:hAnsi="Times New Roman" w:cs="Times New Roman"/>
          <w:b/>
          <w:sz w:val="20"/>
          <w:szCs w:val="20"/>
        </w:rPr>
        <w:t>VII вида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5867D2">
        <w:rPr>
          <w:rFonts w:ascii="Times New Roman" w:hAnsi="Times New Roman" w:cs="Times New Roman"/>
          <w:b/>
          <w:sz w:val="20"/>
          <w:szCs w:val="20"/>
        </w:rPr>
        <w:t>биологии</w:t>
      </w:r>
      <w:r w:rsidR="00461321" w:rsidRPr="005867D2">
        <w:rPr>
          <w:rFonts w:ascii="Times New Roman" w:hAnsi="Times New Roman" w:cs="Times New Roman"/>
          <w:b/>
          <w:sz w:val="20"/>
          <w:szCs w:val="20"/>
        </w:rPr>
        <w:t xml:space="preserve"> 5 класс</w:t>
      </w:r>
      <w:r w:rsidRPr="005867D2">
        <w:rPr>
          <w:rFonts w:ascii="Times New Roman" w:hAnsi="Times New Roman" w:cs="Times New Roman"/>
          <w:b/>
          <w:sz w:val="20"/>
          <w:szCs w:val="20"/>
        </w:rPr>
        <w:t>а</w:t>
      </w:r>
    </w:p>
    <w:p w:rsidR="00461321" w:rsidRDefault="00461321" w:rsidP="00A50EF7">
      <w:pPr>
        <w:tabs>
          <w:tab w:val="left" w:pos="103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831A6F">
        <w:rPr>
          <w:rFonts w:ascii="Times New Roman" w:hAnsi="Times New Roman" w:cs="Times New Roman"/>
          <w:b/>
          <w:sz w:val="20"/>
          <w:szCs w:val="20"/>
        </w:rPr>
        <w:t>Данная образовательная программа адаптирована для обучающихся VII вида общеобразовательной школы</w:t>
      </w:r>
      <w:r w:rsidR="00A50EF7">
        <w:rPr>
          <w:rFonts w:ascii="Times New Roman" w:hAnsi="Times New Roman" w:cs="Times New Roman"/>
          <w:sz w:val="20"/>
          <w:szCs w:val="20"/>
        </w:rPr>
        <w:t xml:space="preserve">, - это </w:t>
      </w:r>
      <w:r w:rsidR="00A50EF7" w:rsidRPr="00831A6F">
        <w:rPr>
          <w:rFonts w:ascii="Times New Roman" w:hAnsi="Times New Roman" w:cs="Times New Roman"/>
          <w:sz w:val="20"/>
          <w:szCs w:val="20"/>
        </w:rPr>
        <w:t>дети, испытывающие в силу различных биологических и социальных причин стойкие затруднения в усвоении образовательных программ при отсутствии выраженных нарушений интеллекта, отклонений в развитии слуха, зрения, речи, двигательной сферы.</w:t>
      </w:r>
      <w:proofErr w:type="gramEnd"/>
      <w:r w:rsidR="00A50EF7">
        <w:rPr>
          <w:rFonts w:ascii="Times New Roman" w:hAnsi="Times New Roman" w:cs="Times New Roman"/>
          <w:sz w:val="20"/>
          <w:szCs w:val="20"/>
        </w:rPr>
        <w:t xml:space="preserve"> </w:t>
      </w:r>
      <w:r w:rsidRPr="00831A6F">
        <w:rPr>
          <w:rFonts w:ascii="Times New Roman" w:hAnsi="Times New Roman" w:cs="Times New Roman"/>
          <w:sz w:val="20"/>
          <w:szCs w:val="20"/>
        </w:rPr>
        <w:t>Курс продолжает аналогичный курс начальной школы, являясь пропедевтической основой для изучения естественных наук.</w:t>
      </w:r>
      <w:r w:rsidR="00A50EF7">
        <w:rPr>
          <w:rFonts w:ascii="Times New Roman" w:hAnsi="Times New Roman" w:cs="Times New Roman"/>
          <w:sz w:val="20"/>
          <w:szCs w:val="20"/>
        </w:rPr>
        <w:t xml:space="preserve"> </w:t>
      </w:r>
      <w:r w:rsidRPr="00831A6F">
        <w:rPr>
          <w:rFonts w:ascii="Times New Roman" w:hAnsi="Times New Roman" w:cs="Times New Roman"/>
          <w:sz w:val="20"/>
          <w:szCs w:val="20"/>
        </w:rPr>
        <w:t>Данная программа учитывает возм</w:t>
      </w:r>
      <w:r w:rsidR="00C90A40">
        <w:rPr>
          <w:rFonts w:ascii="Times New Roman" w:hAnsi="Times New Roman" w:cs="Times New Roman"/>
          <w:sz w:val="20"/>
          <w:szCs w:val="20"/>
        </w:rPr>
        <w:t xml:space="preserve">ожные затруднения учащихся </w:t>
      </w:r>
      <w:proofErr w:type="gramStart"/>
      <w:r w:rsidR="00C90A40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831A6F">
        <w:rPr>
          <w:rFonts w:ascii="Times New Roman" w:hAnsi="Times New Roman" w:cs="Times New Roman"/>
          <w:sz w:val="20"/>
          <w:szCs w:val="20"/>
        </w:rPr>
        <w:t xml:space="preserve"> по ее усвоению. Поэтому проводится адаптация программ (упрощение подачи материала, выделение тем для ознакомительного изучения, организация учителем практических работ в форме демо</w:t>
      </w:r>
      <w:r w:rsidR="00C90A40">
        <w:rPr>
          <w:rFonts w:ascii="Times New Roman" w:hAnsi="Times New Roman" w:cs="Times New Roman"/>
          <w:sz w:val="20"/>
          <w:szCs w:val="20"/>
        </w:rPr>
        <w:t>нстрации).</w:t>
      </w:r>
    </w:p>
    <w:p w:rsidR="00461321" w:rsidRPr="00831A6F" w:rsidRDefault="00461321" w:rsidP="00461321">
      <w:pPr>
        <w:spacing w:after="0" w:line="240" w:lineRule="auto"/>
        <w:ind w:left="6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31A6F">
        <w:rPr>
          <w:rFonts w:ascii="Times New Roman" w:hAnsi="Times New Roman" w:cs="Times New Roman"/>
          <w:b/>
          <w:sz w:val="20"/>
          <w:szCs w:val="20"/>
        </w:rPr>
        <w:t>Методические рекомендации</w:t>
      </w:r>
    </w:p>
    <w:p w:rsidR="00461321" w:rsidRPr="00831A6F" w:rsidRDefault="00461321" w:rsidP="0046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831A6F">
        <w:rPr>
          <w:rFonts w:ascii="Times New Roman" w:hAnsi="Times New Roman" w:cs="Times New Roman"/>
          <w:sz w:val="20"/>
          <w:szCs w:val="20"/>
        </w:rPr>
        <w:t xml:space="preserve">При реализации данной программы надо учитывать, что учащиеся </w:t>
      </w:r>
      <w:r w:rsidR="00AD5649" w:rsidRPr="00AD5649">
        <w:rPr>
          <w:rFonts w:ascii="Times New Roman" w:hAnsi="Times New Roman" w:cs="Times New Roman"/>
          <w:sz w:val="20"/>
          <w:szCs w:val="20"/>
        </w:rPr>
        <w:t>VII вида</w:t>
      </w:r>
      <w:r w:rsidR="00AD5649" w:rsidRPr="00831A6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31A6F">
        <w:rPr>
          <w:rFonts w:ascii="Times New Roman" w:hAnsi="Times New Roman" w:cs="Times New Roman"/>
          <w:sz w:val="20"/>
          <w:szCs w:val="20"/>
        </w:rPr>
        <w:t>имеют слабую память, слабо развитую речь, плохое образное мышление, низкую работоспособность, быструю утомляемость. Поэтому необходимо соблюдать следующие принципы:</w:t>
      </w:r>
    </w:p>
    <w:p w:rsidR="00461321" w:rsidRPr="00831A6F" w:rsidRDefault="00461321" w:rsidP="0046132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31A6F">
        <w:rPr>
          <w:rFonts w:ascii="Times New Roman" w:hAnsi="Times New Roman" w:cs="Times New Roman"/>
          <w:sz w:val="20"/>
          <w:szCs w:val="20"/>
        </w:rPr>
        <w:t>доступность излагаемого материала;</w:t>
      </w:r>
    </w:p>
    <w:p w:rsidR="00461321" w:rsidRPr="00831A6F" w:rsidRDefault="00461321" w:rsidP="0046132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31A6F">
        <w:rPr>
          <w:rFonts w:ascii="Times New Roman" w:hAnsi="Times New Roman" w:cs="Times New Roman"/>
          <w:sz w:val="20"/>
          <w:szCs w:val="20"/>
        </w:rPr>
        <w:t>минимум объема информации;</w:t>
      </w:r>
    </w:p>
    <w:p w:rsidR="00461321" w:rsidRPr="00831A6F" w:rsidRDefault="00461321" w:rsidP="0046132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31A6F">
        <w:rPr>
          <w:rFonts w:ascii="Times New Roman" w:hAnsi="Times New Roman" w:cs="Times New Roman"/>
          <w:sz w:val="20"/>
          <w:szCs w:val="20"/>
        </w:rPr>
        <w:t>наглядность;</w:t>
      </w:r>
    </w:p>
    <w:p w:rsidR="00461321" w:rsidRPr="00831A6F" w:rsidRDefault="00461321" w:rsidP="0046132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31A6F">
        <w:rPr>
          <w:rFonts w:ascii="Times New Roman" w:hAnsi="Times New Roman" w:cs="Times New Roman"/>
          <w:sz w:val="20"/>
          <w:szCs w:val="20"/>
        </w:rPr>
        <w:t>поддержка интереса в течение всего урока;</w:t>
      </w:r>
    </w:p>
    <w:p w:rsidR="00461321" w:rsidRPr="00831A6F" w:rsidRDefault="00461321" w:rsidP="0046132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31A6F">
        <w:rPr>
          <w:rFonts w:ascii="Times New Roman" w:hAnsi="Times New Roman" w:cs="Times New Roman"/>
          <w:sz w:val="20"/>
          <w:szCs w:val="20"/>
        </w:rPr>
        <w:t>использование схем и таблиц;</w:t>
      </w:r>
    </w:p>
    <w:p w:rsidR="00461321" w:rsidRPr="00831A6F" w:rsidRDefault="00461321" w:rsidP="0046132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31A6F">
        <w:rPr>
          <w:rFonts w:ascii="Times New Roman" w:hAnsi="Times New Roman" w:cs="Times New Roman"/>
          <w:sz w:val="20"/>
          <w:szCs w:val="20"/>
        </w:rPr>
        <w:t>максимальное выполнение самостоятельной части работы изучаемого материала на уроке;</w:t>
      </w:r>
    </w:p>
    <w:p w:rsidR="00461321" w:rsidRPr="00831A6F" w:rsidRDefault="00461321" w:rsidP="0046132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31A6F">
        <w:rPr>
          <w:rFonts w:ascii="Times New Roman" w:hAnsi="Times New Roman" w:cs="Times New Roman"/>
          <w:sz w:val="20"/>
          <w:szCs w:val="20"/>
        </w:rPr>
        <w:t>выделение отдельных уроков для выполнения практических работ, больших по объему или трудных для понимания;</w:t>
      </w:r>
    </w:p>
    <w:p w:rsidR="00461321" w:rsidRPr="00831A6F" w:rsidRDefault="00461321" w:rsidP="0046132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31A6F">
        <w:rPr>
          <w:rFonts w:ascii="Times New Roman" w:hAnsi="Times New Roman" w:cs="Times New Roman"/>
          <w:sz w:val="20"/>
          <w:szCs w:val="20"/>
        </w:rPr>
        <w:t xml:space="preserve">изучение тем с большим объемом информации осуществляется ознакомительным образом. </w:t>
      </w:r>
    </w:p>
    <w:p w:rsidR="00D57319" w:rsidRPr="00D57319" w:rsidRDefault="00D57319" w:rsidP="00D57319">
      <w:pPr>
        <w:tabs>
          <w:tab w:val="left" w:pos="10380"/>
        </w:tabs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57319">
        <w:rPr>
          <w:rFonts w:ascii="Times New Roman" w:hAnsi="Times New Roman" w:cs="Times New Roman"/>
          <w:i/>
          <w:sz w:val="20"/>
          <w:szCs w:val="20"/>
        </w:rPr>
        <w:t xml:space="preserve">Темы, которые изучается </w:t>
      </w:r>
      <w:proofErr w:type="spellStart"/>
      <w:r w:rsidRPr="00D57319">
        <w:rPr>
          <w:rFonts w:ascii="Times New Roman" w:hAnsi="Times New Roman" w:cs="Times New Roman"/>
          <w:i/>
          <w:sz w:val="20"/>
          <w:szCs w:val="20"/>
        </w:rPr>
        <w:t>ознакомительно</w:t>
      </w:r>
      <w:proofErr w:type="spellEnd"/>
      <w:r w:rsidRPr="00D57319">
        <w:rPr>
          <w:rFonts w:ascii="Times New Roman" w:hAnsi="Times New Roman" w:cs="Times New Roman"/>
          <w:i/>
          <w:sz w:val="20"/>
          <w:szCs w:val="20"/>
        </w:rPr>
        <w:t>:</w:t>
      </w:r>
    </w:p>
    <w:p w:rsidR="00C45E3C" w:rsidRPr="00C45E3C" w:rsidRDefault="00C45E3C" w:rsidP="00C45E3C">
      <w:pPr>
        <w:pStyle w:val="a9"/>
        <w:numPr>
          <w:ilvl w:val="0"/>
          <w:numId w:val="21"/>
        </w:numPr>
        <w:spacing w:after="0" w:line="240" w:lineRule="auto"/>
        <w:rPr>
          <w:b/>
        </w:rPr>
      </w:pPr>
      <w:r w:rsidRPr="00C45E3C">
        <w:rPr>
          <w:rFonts w:ascii="Times New Roman" w:eastAsia="Calibri" w:hAnsi="Times New Roman" w:cs="Times New Roman"/>
          <w:b/>
          <w:sz w:val="20"/>
          <w:szCs w:val="20"/>
        </w:rPr>
        <w:t xml:space="preserve">Химический состав клетки. </w:t>
      </w:r>
    </w:p>
    <w:p w:rsidR="00C45E3C" w:rsidRPr="00C45E3C" w:rsidRDefault="00C45E3C" w:rsidP="00C45E3C">
      <w:pPr>
        <w:pStyle w:val="a9"/>
        <w:numPr>
          <w:ilvl w:val="0"/>
          <w:numId w:val="21"/>
        </w:num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C45E3C">
        <w:rPr>
          <w:rFonts w:ascii="Times New Roman" w:eastAsia="Calibri" w:hAnsi="Times New Roman" w:cs="Times New Roman"/>
          <w:b/>
          <w:sz w:val="20"/>
          <w:szCs w:val="20"/>
        </w:rPr>
        <w:t>Великие естествоиспытатели.</w:t>
      </w:r>
    </w:p>
    <w:p w:rsidR="00C45E3C" w:rsidRPr="00C45E3C" w:rsidRDefault="00C45E3C" w:rsidP="00C45E3C">
      <w:pPr>
        <w:pStyle w:val="a9"/>
        <w:numPr>
          <w:ilvl w:val="0"/>
          <w:numId w:val="21"/>
        </w:numPr>
        <w:spacing w:after="0" w:line="240" w:lineRule="auto"/>
        <w:rPr>
          <w:b/>
        </w:rPr>
      </w:pPr>
      <w:r w:rsidRPr="00C45E3C">
        <w:rPr>
          <w:rFonts w:ascii="Times New Roman" w:hAnsi="Times New Roman" w:cs="Times New Roman"/>
          <w:b/>
          <w:sz w:val="20"/>
          <w:szCs w:val="20"/>
        </w:rPr>
        <w:t xml:space="preserve">Бактерии </w:t>
      </w:r>
    </w:p>
    <w:p w:rsidR="00C45E3C" w:rsidRPr="00C45E3C" w:rsidRDefault="00C45E3C" w:rsidP="00C45E3C">
      <w:pPr>
        <w:pStyle w:val="a9"/>
        <w:numPr>
          <w:ilvl w:val="0"/>
          <w:numId w:val="21"/>
        </w:numPr>
        <w:spacing w:after="0" w:line="240" w:lineRule="auto"/>
        <w:rPr>
          <w:b/>
        </w:rPr>
      </w:pPr>
      <w:r w:rsidRPr="00C45E3C">
        <w:rPr>
          <w:rFonts w:ascii="Times New Roman" w:hAnsi="Times New Roman" w:cs="Times New Roman"/>
          <w:b/>
          <w:sz w:val="20"/>
          <w:szCs w:val="20"/>
        </w:rPr>
        <w:t xml:space="preserve">Грибы </w:t>
      </w:r>
    </w:p>
    <w:p w:rsidR="00C45E3C" w:rsidRPr="00C45E3C" w:rsidRDefault="00C45E3C" w:rsidP="00C45E3C">
      <w:pPr>
        <w:pStyle w:val="a9"/>
        <w:numPr>
          <w:ilvl w:val="0"/>
          <w:numId w:val="21"/>
        </w:numPr>
        <w:spacing w:after="0" w:line="240" w:lineRule="auto"/>
        <w:rPr>
          <w:b/>
        </w:rPr>
      </w:pPr>
      <w:r w:rsidRPr="00C45E3C">
        <w:rPr>
          <w:rFonts w:ascii="Times New Roman" w:hAnsi="Times New Roman" w:cs="Times New Roman"/>
          <w:b/>
          <w:sz w:val="20"/>
          <w:szCs w:val="20"/>
        </w:rPr>
        <w:t>Водоросли.</w:t>
      </w:r>
    </w:p>
    <w:p w:rsidR="00C45E3C" w:rsidRPr="00C45E3C" w:rsidRDefault="00C45E3C" w:rsidP="00C45E3C">
      <w:pPr>
        <w:pStyle w:val="a9"/>
        <w:numPr>
          <w:ilvl w:val="0"/>
          <w:numId w:val="21"/>
        </w:numPr>
        <w:spacing w:after="0" w:line="240" w:lineRule="auto"/>
        <w:rPr>
          <w:b/>
        </w:rPr>
      </w:pPr>
      <w:r w:rsidRPr="00C45E3C">
        <w:rPr>
          <w:rFonts w:ascii="Times New Roman" w:hAnsi="Times New Roman" w:cs="Times New Roman"/>
          <w:b/>
          <w:sz w:val="20"/>
          <w:szCs w:val="20"/>
        </w:rPr>
        <w:t xml:space="preserve">Мхи </w:t>
      </w:r>
    </w:p>
    <w:p w:rsidR="00C45E3C" w:rsidRPr="00C45E3C" w:rsidRDefault="00C45E3C" w:rsidP="00C45E3C">
      <w:pPr>
        <w:pStyle w:val="a9"/>
        <w:numPr>
          <w:ilvl w:val="0"/>
          <w:numId w:val="21"/>
        </w:numPr>
        <w:spacing w:after="0" w:line="240" w:lineRule="auto"/>
        <w:rPr>
          <w:b/>
        </w:rPr>
      </w:pPr>
      <w:r w:rsidRPr="00C45E3C">
        <w:rPr>
          <w:rFonts w:ascii="Times New Roman" w:hAnsi="Times New Roman" w:cs="Times New Roman"/>
          <w:b/>
          <w:sz w:val="20"/>
          <w:szCs w:val="20"/>
        </w:rPr>
        <w:t>Папоротники</w:t>
      </w:r>
    </w:p>
    <w:p w:rsidR="00C45E3C" w:rsidRPr="00C45E3C" w:rsidRDefault="00C45E3C" w:rsidP="00C45E3C">
      <w:pPr>
        <w:pStyle w:val="a9"/>
        <w:numPr>
          <w:ilvl w:val="0"/>
          <w:numId w:val="21"/>
        </w:numPr>
        <w:spacing w:after="0" w:line="240" w:lineRule="auto"/>
        <w:rPr>
          <w:b/>
        </w:rPr>
      </w:pPr>
      <w:r w:rsidRPr="00C45E3C">
        <w:rPr>
          <w:rFonts w:ascii="Times New Roman" w:hAnsi="Times New Roman" w:cs="Times New Roman"/>
          <w:b/>
          <w:sz w:val="20"/>
          <w:szCs w:val="20"/>
        </w:rPr>
        <w:t>Голосеменные растения</w:t>
      </w:r>
    </w:p>
    <w:p w:rsidR="00D57319" w:rsidRPr="00C45E3C" w:rsidRDefault="00C45E3C" w:rsidP="00C45E3C">
      <w:pPr>
        <w:pStyle w:val="a9"/>
        <w:numPr>
          <w:ilvl w:val="0"/>
          <w:numId w:val="21"/>
        </w:numPr>
        <w:tabs>
          <w:tab w:val="left" w:pos="10380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C45E3C">
        <w:rPr>
          <w:rFonts w:ascii="Times New Roman" w:hAnsi="Times New Roman" w:cs="Times New Roman"/>
          <w:b/>
          <w:sz w:val="20"/>
          <w:szCs w:val="20"/>
        </w:rPr>
        <w:t>Покрытосеменные (Цветковые</w:t>
      </w:r>
      <w:proofErr w:type="gramStart"/>
      <w:r w:rsidRPr="00C45E3C">
        <w:rPr>
          <w:rFonts w:ascii="Times New Roman" w:hAnsi="Times New Roman" w:cs="Times New Roman"/>
          <w:b/>
          <w:sz w:val="20"/>
          <w:szCs w:val="20"/>
        </w:rPr>
        <w:t xml:space="preserve"> )</w:t>
      </w:r>
      <w:proofErr w:type="gramEnd"/>
      <w:r w:rsidRPr="00C45E3C">
        <w:rPr>
          <w:rFonts w:ascii="Times New Roman" w:hAnsi="Times New Roman" w:cs="Times New Roman"/>
          <w:b/>
          <w:sz w:val="20"/>
          <w:szCs w:val="20"/>
        </w:rPr>
        <w:t xml:space="preserve"> растения</w:t>
      </w:r>
    </w:p>
    <w:p w:rsidR="00C45E3C" w:rsidRPr="00C45E3C" w:rsidRDefault="00C45E3C" w:rsidP="00C45E3C">
      <w:pPr>
        <w:pStyle w:val="a9"/>
        <w:numPr>
          <w:ilvl w:val="0"/>
          <w:numId w:val="21"/>
        </w:numPr>
        <w:spacing w:after="0" w:line="240" w:lineRule="auto"/>
        <w:rPr>
          <w:b/>
        </w:rPr>
      </w:pPr>
      <w:r w:rsidRPr="00C45E3C">
        <w:rPr>
          <w:rFonts w:ascii="Times New Roman" w:hAnsi="Times New Roman" w:cs="Times New Roman"/>
          <w:b/>
          <w:sz w:val="20"/>
          <w:szCs w:val="20"/>
        </w:rPr>
        <w:t>Простейшие</w:t>
      </w:r>
    </w:p>
    <w:p w:rsidR="00C45E3C" w:rsidRPr="00C45E3C" w:rsidRDefault="00C45E3C" w:rsidP="00C45E3C">
      <w:pPr>
        <w:pStyle w:val="a9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C45E3C">
        <w:rPr>
          <w:rFonts w:ascii="Times New Roman" w:hAnsi="Times New Roman" w:cs="Times New Roman"/>
          <w:b/>
          <w:sz w:val="20"/>
          <w:szCs w:val="20"/>
        </w:rPr>
        <w:t>Беспозвоночные</w:t>
      </w:r>
    </w:p>
    <w:p w:rsidR="00D57319" w:rsidRPr="00C45E3C" w:rsidRDefault="00C45E3C" w:rsidP="00C45E3C">
      <w:pPr>
        <w:pStyle w:val="a9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C45E3C">
        <w:rPr>
          <w:rFonts w:ascii="Times New Roman" w:hAnsi="Times New Roman" w:cs="Times New Roman"/>
          <w:b/>
          <w:sz w:val="20"/>
          <w:szCs w:val="20"/>
        </w:rPr>
        <w:t>Позвоночные</w:t>
      </w:r>
    </w:p>
    <w:p w:rsidR="00461321" w:rsidRDefault="00C45E3C" w:rsidP="0046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507080">
        <w:rPr>
          <w:rFonts w:ascii="Times New Roman" w:hAnsi="Times New Roman" w:cs="Times New Roman"/>
          <w:b/>
          <w:sz w:val="20"/>
          <w:szCs w:val="20"/>
        </w:rPr>
        <w:t>Домашние задания</w:t>
      </w:r>
      <w:r>
        <w:rPr>
          <w:rFonts w:ascii="Times New Roman" w:hAnsi="Times New Roman" w:cs="Times New Roman"/>
          <w:sz w:val="20"/>
          <w:szCs w:val="20"/>
        </w:rPr>
        <w:t xml:space="preserve"> носят индивидуальный характер в зависимости от результатов усвоения </w:t>
      </w:r>
      <w:proofErr w:type="gramStart"/>
      <w:r w:rsidR="00F01B84">
        <w:rPr>
          <w:rFonts w:ascii="Times New Roman" w:hAnsi="Times New Roman" w:cs="Times New Roman"/>
          <w:sz w:val="20"/>
          <w:szCs w:val="20"/>
        </w:rPr>
        <w:t>обучающимся</w:t>
      </w:r>
      <w:proofErr w:type="gramEnd"/>
      <w:r w:rsidR="00F01B84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учебного материала</w:t>
      </w:r>
      <w:r w:rsidR="00F01B84">
        <w:rPr>
          <w:rFonts w:ascii="Times New Roman" w:hAnsi="Times New Roman" w:cs="Times New Roman"/>
          <w:sz w:val="20"/>
          <w:szCs w:val="20"/>
        </w:rPr>
        <w:t xml:space="preserve"> на уроке.</w:t>
      </w:r>
    </w:p>
    <w:p w:rsidR="001E09E9" w:rsidRPr="00461321" w:rsidRDefault="001E09E9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61D7C" w:rsidRPr="00461321" w:rsidRDefault="00661D7C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61D7C" w:rsidRPr="00461321" w:rsidRDefault="00661D7C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61D7C" w:rsidRPr="00461321" w:rsidRDefault="00661D7C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61D7C" w:rsidRPr="00461321" w:rsidRDefault="00661D7C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61D7C" w:rsidRPr="00461321" w:rsidRDefault="00661D7C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61D7C" w:rsidRPr="00461321" w:rsidRDefault="00661D7C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61D7C" w:rsidRPr="00461321" w:rsidRDefault="00661D7C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855" w:rsidRPr="00461321" w:rsidRDefault="00E90855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E90855" w:rsidRPr="00461321" w:rsidSect="00F51EDD">
          <w:pgSz w:w="11906" w:h="16838"/>
          <w:pgMar w:top="567" w:right="567" w:bottom="737" w:left="1134" w:header="709" w:footer="709" w:gutter="0"/>
          <w:cols w:space="708"/>
          <w:docGrid w:linePitch="360"/>
        </w:sectPr>
      </w:pPr>
    </w:p>
    <w:p w:rsidR="00E90855" w:rsidRPr="00461321" w:rsidRDefault="00E90855" w:rsidP="00E90855">
      <w:pPr>
        <w:spacing w:after="0" w:line="240" w:lineRule="auto"/>
        <w:ind w:right="-57"/>
        <w:rPr>
          <w:rFonts w:ascii="Times New Roman" w:hAnsi="Times New Roman" w:cs="Times New Roman"/>
          <w:b/>
          <w:sz w:val="20"/>
          <w:szCs w:val="20"/>
        </w:rPr>
      </w:pPr>
    </w:p>
    <w:p w:rsidR="00E90855" w:rsidRPr="00461321" w:rsidRDefault="00E90855" w:rsidP="00E90855">
      <w:pPr>
        <w:spacing w:after="0" w:line="240" w:lineRule="auto"/>
        <w:ind w:right="-57"/>
        <w:rPr>
          <w:rFonts w:ascii="Times New Roman" w:hAnsi="Times New Roman" w:cs="Times New Roman"/>
          <w:b/>
          <w:sz w:val="20"/>
          <w:szCs w:val="20"/>
        </w:rPr>
      </w:pPr>
    </w:p>
    <w:p w:rsidR="00E90855" w:rsidRPr="00661D7C" w:rsidRDefault="00E90855" w:rsidP="00E90855">
      <w:pPr>
        <w:spacing w:after="0" w:line="240" w:lineRule="auto"/>
        <w:ind w:right="-57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КАЛЕНДАРНО-ТЕМАТИЧЕСКОЕ ПЛАНИРОВАНИЕ</w:t>
      </w:r>
    </w:p>
    <w:tbl>
      <w:tblPr>
        <w:tblStyle w:val="11"/>
        <w:tblpPr w:leftFromText="180" w:rightFromText="180" w:vertAnchor="page" w:horzAnchor="margin" w:tblpXSpec="right" w:tblpY="2026"/>
        <w:tblW w:w="15048" w:type="dxa"/>
        <w:tblLayout w:type="fixed"/>
        <w:tblLook w:val="04A0"/>
      </w:tblPr>
      <w:tblGrid>
        <w:gridCol w:w="959"/>
        <w:gridCol w:w="769"/>
        <w:gridCol w:w="1980"/>
        <w:gridCol w:w="1800"/>
        <w:gridCol w:w="2147"/>
        <w:gridCol w:w="1441"/>
        <w:gridCol w:w="1243"/>
        <w:gridCol w:w="1015"/>
        <w:gridCol w:w="1132"/>
        <w:gridCol w:w="1662"/>
        <w:gridCol w:w="900"/>
      </w:tblGrid>
      <w:tr w:rsidR="00661D7C" w:rsidRPr="00661D7C" w:rsidTr="00661D7C">
        <w:tc>
          <w:tcPr>
            <w:tcW w:w="959" w:type="dxa"/>
            <w:vMerge w:val="restart"/>
          </w:tcPr>
          <w:p w:rsidR="00661D7C" w:rsidRPr="00661D7C" w:rsidRDefault="00661D7C" w:rsidP="00661D7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Дата проведения урока</w:t>
            </w:r>
          </w:p>
        </w:tc>
        <w:tc>
          <w:tcPr>
            <w:tcW w:w="769" w:type="dxa"/>
            <w:vMerge w:val="restart"/>
          </w:tcPr>
          <w:p w:rsidR="00661D7C" w:rsidRPr="00661D7C" w:rsidRDefault="00661D7C" w:rsidP="00661D7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№ урока</w:t>
            </w:r>
          </w:p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</w:tcPr>
          <w:p w:rsidR="00661D7C" w:rsidRPr="00661D7C" w:rsidRDefault="00661D7C" w:rsidP="00661D7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1800" w:type="dxa"/>
            <w:vMerge w:val="restart"/>
          </w:tcPr>
          <w:p w:rsidR="00661D7C" w:rsidRPr="00661D7C" w:rsidRDefault="00661D7C" w:rsidP="00661D7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Тип урока. Форма проведения процесса.</w:t>
            </w:r>
          </w:p>
        </w:tc>
        <w:tc>
          <w:tcPr>
            <w:tcW w:w="2147" w:type="dxa"/>
            <w:vMerge w:val="restart"/>
          </w:tcPr>
          <w:p w:rsidR="00661D7C" w:rsidRPr="00661D7C" w:rsidRDefault="00661D7C" w:rsidP="00661D7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Формы организации учебно-познавательной деятельности учащихся</w:t>
            </w:r>
          </w:p>
        </w:tc>
        <w:tc>
          <w:tcPr>
            <w:tcW w:w="3699" w:type="dxa"/>
            <w:gridSpan w:val="3"/>
          </w:tcPr>
          <w:p w:rsidR="00661D7C" w:rsidRPr="00661D7C" w:rsidRDefault="00661D7C" w:rsidP="00661D7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Планируемые результаты</w:t>
            </w:r>
          </w:p>
        </w:tc>
        <w:tc>
          <w:tcPr>
            <w:tcW w:w="1132" w:type="dxa"/>
            <w:vMerge w:val="restart"/>
          </w:tcPr>
          <w:p w:rsidR="00661D7C" w:rsidRPr="00661D7C" w:rsidRDefault="00661D7C" w:rsidP="00661D7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Система</w:t>
            </w:r>
          </w:p>
          <w:p w:rsidR="00661D7C" w:rsidRPr="00661D7C" w:rsidRDefault="00661D7C" w:rsidP="00661D7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контроля</w:t>
            </w:r>
          </w:p>
        </w:tc>
        <w:tc>
          <w:tcPr>
            <w:tcW w:w="1662" w:type="dxa"/>
            <w:vMerge w:val="restart"/>
          </w:tcPr>
          <w:p w:rsidR="00661D7C" w:rsidRPr="00661D7C" w:rsidRDefault="00661D7C" w:rsidP="00661D7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Основные средства обучения, ЭОР</w:t>
            </w:r>
          </w:p>
        </w:tc>
        <w:tc>
          <w:tcPr>
            <w:tcW w:w="900" w:type="dxa"/>
            <w:vMerge w:val="restart"/>
          </w:tcPr>
          <w:p w:rsidR="00661D7C" w:rsidRPr="00661D7C" w:rsidRDefault="00661D7C" w:rsidP="00661D7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Дом</w:t>
            </w:r>
            <w:proofErr w:type="gramStart"/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.з</w:t>
            </w:r>
            <w:proofErr w:type="gramEnd"/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адание</w:t>
            </w:r>
            <w:proofErr w:type="spellEnd"/>
          </w:p>
        </w:tc>
      </w:tr>
      <w:tr w:rsidR="00661D7C" w:rsidRPr="00661D7C" w:rsidTr="00661D7C">
        <w:tc>
          <w:tcPr>
            <w:tcW w:w="959" w:type="dxa"/>
            <w:vMerge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  <w:vMerge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47" w:type="dxa"/>
            <w:vMerge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</w:tcPr>
          <w:p w:rsidR="00661D7C" w:rsidRPr="00661D7C" w:rsidRDefault="001A2DD4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</w:t>
            </w:r>
            <w:r w:rsidR="00661D7C"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ичностные</w:t>
            </w:r>
          </w:p>
        </w:tc>
        <w:tc>
          <w:tcPr>
            <w:tcW w:w="1243" w:type="dxa"/>
          </w:tcPr>
          <w:p w:rsidR="00661D7C" w:rsidRPr="00661D7C" w:rsidRDefault="001A2DD4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r w:rsidR="00661D7C"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етапред-метные</w:t>
            </w:r>
            <w:proofErr w:type="spellEnd"/>
          </w:p>
        </w:tc>
        <w:tc>
          <w:tcPr>
            <w:tcW w:w="1015" w:type="dxa"/>
          </w:tcPr>
          <w:p w:rsidR="00661D7C" w:rsidRPr="00661D7C" w:rsidRDefault="001A2DD4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="00661D7C"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ред-метные</w:t>
            </w:r>
            <w:proofErr w:type="spellEnd"/>
            <w:proofErr w:type="gramEnd"/>
          </w:p>
        </w:tc>
        <w:tc>
          <w:tcPr>
            <w:tcW w:w="1132" w:type="dxa"/>
            <w:vMerge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62" w:type="dxa"/>
            <w:vMerge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61D7C" w:rsidRPr="00661D7C" w:rsidTr="00661D7C">
        <w:tc>
          <w:tcPr>
            <w:tcW w:w="959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0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Введение</w:t>
            </w:r>
          </w:p>
        </w:tc>
        <w:tc>
          <w:tcPr>
            <w:tcW w:w="1800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Урок изучения и первичного закрепления знаний.</w:t>
            </w:r>
          </w:p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Беседа.</w:t>
            </w:r>
          </w:p>
        </w:tc>
        <w:tc>
          <w:tcPr>
            <w:tcW w:w="2147" w:type="dxa"/>
          </w:tcPr>
          <w:p w:rsidR="00661D7C" w:rsidRPr="00661D7C" w:rsidRDefault="00661D7C" w:rsidP="00661D7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Инструктаж по технике безопасности</w:t>
            </w: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при работе в биологическом кабинете. Правила пожарной безопасности.</w:t>
            </w:r>
          </w:p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Формирование познавательных интересов и мотивов, направленных на изучение живой природы. </w:t>
            </w:r>
          </w:p>
        </w:tc>
        <w:tc>
          <w:tcPr>
            <w:tcW w:w="1243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Умение использовать речевые средства для аргументации своей позиции, точки зрения.</w:t>
            </w:r>
          </w:p>
        </w:tc>
        <w:tc>
          <w:tcPr>
            <w:tcW w:w="1015" w:type="dxa"/>
          </w:tcPr>
          <w:p w:rsidR="00661D7C" w:rsidRPr="00661D7C" w:rsidRDefault="00661D7C" w:rsidP="00E9085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Знание и соблюдение правил работы в кабинете биологии, техника безопасности.</w:t>
            </w:r>
          </w:p>
        </w:tc>
        <w:tc>
          <w:tcPr>
            <w:tcW w:w="1132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Опрос, вводная диагностика, тест.</w:t>
            </w:r>
          </w:p>
        </w:tc>
        <w:tc>
          <w:tcPr>
            <w:tcW w:w="1662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Учебник, наглядные пособия, определители, атласы. </w:t>
            </w:r>
          </w:p>
        </w:tc>
        <w:tc>
          <w:tcPr>
            <w:tcW w:w="900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1-3 стр.</w:t>
            </w:r>
          </w:p>
        </w:tc>
      </w:tr>
      <w:tr w:rsidR="00661D7C" w:rsidRPr="00661D7C" w:rsidTr="00661D7C">
        <w:tc>
          <w:tcPr>
            <w:tcW w:w="15048" w:type="dxa"/>
            <w:gridSpan w:val="11"/>
          </w:tcPr>
          <w:p w:rsidR="00661D7C" w:rsidRPr="00661D7C" w:rsidRDefault="00661D7C" w:rsidP="00661D7C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661D7C" w:rsidRPr="00661D7C" w:rsidRDefault="00661D7C" w:rsidP="00661D7C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Раздел 1. Живой организм: строение и изучение (8 ч)</w:t>
            </w:r>
          </w:p>
          <w:p w:rsidR="00661D7C" w:rsidRPr="00661D7C" w:rsidRDefault="00661D7C" w:rsidP="00661D7C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661D7C" w:rsidRPr="00661D7C" w:rsidTr="00661D7C">
        <w:tc>
          <w:tcPr>
            <w:tcW w:w="959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Что такое живой организм.</w:t>
            </w:r>
          </w:p>
        </w:tc>
        <w:tc>
          <w:tcPr>
            <w:tcW w:w="1800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Комбинированный.</w:t>
            </w:r>
          </w:p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Лекция.</w:t>
            </w:r>
          </w:p>
        </w:tc>
        <w:tc>
          <w:tcPr>
            <w:tcW w:w="2147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Фронтальная, индивидуальная, работа в парах, само- и взаимоконтроль. </w:t>
            </w:r>
          </w:p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Наглядный, словесный. </w:t>
            </w:r>
          </w:p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Формировать познавательный интерес</w:t>
            </w:r>
          </w:p>
        </w:tc>
        <w:tc>
          <w:tcPr>
            <w:tcW w:w="1243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Уметь сопоставлять свойства живых организмов</w:t>
            </w:r>
          </w:p>
        </w:tc>
        <w:tc>
          <w:tcPr>
            <w:tcW w:w="1015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Знать свойства и основные признаки живого организма</w:t>
            </w:r>
          </w:p>
        </w:tc>
        <w:tc>
          <w:tcPr>
            <w:tcW w:w="1132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Ответы на вопросы 1-10 стр.11.</w:t>
            </w:r>
          </w:p>
        </w:tc>
        <w:tc>
          <w:tcPr>
            <w:tcW w:w="1662" w:type="dxa"/>
          </w:tcPr>
          <w:p w:rsidR="00661D7C" w:rsidRPr="00661D7C" w:rsidRDefault="00661D7C" w:rsidP="00E9085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Муляжи животных, комнатные растения. Электронное приложение к учебнику.</w:t>
            </w:r>
          </w:p>
        </w:tc>
        <w:tc>
          <w:tcPr>
            <w:tcW w:w="900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Пр. №1, стр. 6-11.</w:t>
            </w:r>
          </w:p>
        </w:tc>
      </w:tr>
      <w:tr w:rsidR="00661D7C" w:rsidRPr="00661D7C" w:rsidTr="00661D7C">
        <w:trPr>
          <w:trHeight w:val="2015"/>
        </w:trPr>
        <w:tc>
          <w:tcPr>
            <w:tcW w:w="959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Наука о живой природе</w:t>
            </w:r>
          </w:p>
        </w:tc>
        <w:tc>
          <w:tcPr>
            <w:tcW w:w="1800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Урок «открытия» нового знания.</w:t>
            </w:r>
          </w:p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Беседа.</w:t>
            </w:r>
          </w:p>
        </w:tc>
        <w:tc>
          <w:tcPr>
            <w:tcW w:w="2147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Индивидуальная, фронтальная, работа в группе, работа с учебником, дополнительной литературой.</w:t>
            </w:r>
          </w:p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Словесный, наглядный, частично-поисковый.</w:t>
            </w:r>
          </w:p>
        </w:tc>
        <w:tc>
          <w:tcPr>
            <w:tcW w:w="1441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Формировать навыки осознания ценности живых объектов</w:t>
            </w:r>
          </w:p>
        </w:tc>
        <w:tc>
          <w:tcPr>
            <w:tcW w:w="1243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Уметь ставить задачу. Определять значение биологических знаний в современной жизни.</w:t>
            </w:r>
          </w:p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Знать основные свойства живой природы</w:t>
            </w:r>
          </w:p>
        </w:tc>
        <w:tc>
          <w:tcPr>
            <w:tcW w:w="1132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Биологический диктант по теме «Признаки живого»</w:t>
            </w:r>
          </w:p>
        </w:tc>
        <w:tc>
          <w:tcPr>
            <w:tcW w:w="1662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900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Пр. №2, стр. 12-16.</w:t>
            </w:r>
          </w:p>
        </w:tc>
      </w:tr>
      <w:tr w:rsidR="00661D7C" w:rsidRPr="00661D7C" w:rsidTr="00661D7C">
        <w:trPr>
          <w:trHeight w:val="77"/>
        </w:trPr>
        <w:tc>
          <w:tcPr>
            <w:tcW w:w="959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Методы изучения природы.</w:t>
            </w:r>
          </w:p>
        </w:tc>
        <w:tc>
          <w:tcPr>
            <w:tcW w:w="1800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Комбинированный.</w:t>
            </w:r>
          </w:p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Беседа.</w:t>
            </w:r>
          </w:p>
        </w:tc>
        <w:tc>
          <w:tcPr>
            <w:tcW w:w="2147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Индивидуальная, работа в парах, группах.</w:t>
            </w:r>
          </w:p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Самостоятельная работа, изучение нового материала, контроль знаний.</w:t>
            </w:r>
          </w:p>
        </w:tc>
        <w:tc>
          <w:tcPr>
            <w:tcW w:w="1441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Формировать ответственное отношение к обучению.</w:t>
            </w:r>
          </w:p>
        </w:tc>
        <w:tc>
          <w:tcPr>
            <w:tcW w:w="1243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Уметь проводить наблюдения, измерения, опыты.</w:t>
            </w:r>
          </w:p>
        </w:tc>
        <w:tc>
          <w:tcPr>
            <w:tcW w:w="1015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Знать характеристику методов биологических исследований.</w:t>
            </w:r>
          </w:p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Ответы на вопросы 1-9 стр.22</w:t>
            </w:r>
          </w:p>
        </w:tc>
        <w:tc>
          <w:tcPr>
            <w:tcW w:w="1662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Плакат «Лабораторное оборудование»</w:t>
            </w:r>
          </w:p>
        </w:tc>
        <w:tc>
          <w:tcPr>
            <w:tcW w:w="900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Пр. №3, стр. 17-22.</w:t>
            </w:r>
          </w:p>
        </w:tc>
      </w:tr>
      <w:tr w:rsidR="00661D7C" w:rsidRPr="00661D7C" w:rsidTr="00661D7C">
        <w:trPr>
          <w:trHeight w:val="136"/>
        </w:trPr>
        <w:tc>
          <w:tcPr>
            <w:tcW w:w="959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Увеличительные приборы. </w:t>
            </w:r>
            <w:r w:rsidRPr="00661D7C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Лабораторная работа №1 </w:t>
            </w: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«Устройство увеличительных приборов и правила работы с ними».</w:t>
            </w:r>
          </w:p>
        </w:tc>
        <w:tc>
          <w:tcPr>
            <w:tcW w:w="1800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Лабораторно-практический урок. </w:t>
            </w:r>
          </w:p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Парная работа.</w:t>
            </w:r>
          </w:p>
        </w:tc>
        <w:tc>
          <w:tcPr>
            <w:tcW w:w="2147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Фронтальный</w:t>
            </w:r>
            <w:proofErr w:type="gramEnd"/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, индивидуальный, работа в парах. Приобретение знаний.</w:t>
            </w:r>
          </w:p>
        </w:tc>
        <w:tc>
          <w:tcPr>
            <w:tcW w:w="1441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Формировать навыки работы с увеличительными приборами</w:t>
            </w:r>
          </w:p>
        </w:tc>
        <w:tc>
          <w:tcPr>
            <w:tcW w:w="1243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Уметь работать с увеличительными приборами</w:t>
            </w:r>
          </w:p>
        </w:tc>
        <w:tc>
          <w:tcPr>
            <w:tcW w:w="1015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Знать устройство светового микроскопа, лупы.</w:t>
            </w:r>
          </w:p>
        </w:tc>
        <w:tc>
          <w:tcPr>
            <w:tcW w:w="1132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упр. 22-25 из рабочей тетради.</w:t>
            </w:r>
          </w:p>
        </w:tc>
        <w:tc>
          <w:tcPr>
            <w:tcW w:w="1662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Микроскоп</w:t>
            </w:r>
          </w:p>
        </w:tc>
        <w:tc>
          <w:tcPr>
            <w:tcW w:w="900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Пр. №4, стр. 23-26.</w:t>
            </w:r>
          </w:p>
        </w:tc>
      </w:tr>
      <w:tr w:rsidR="00661D7C" w:rsidRPr="00661D7C" w:rsidTr="00E90855">
        <w:trPr>
          <w:trHeight w:val="1120"/>
        </w:trPr>
        <w:tc>
          <w:tcPr>
            <w:tcW w:w="959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Живые клетки. </w:t>
            </w:r>
            <w:r w:rsidRPr="00661D7C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Лабораторная работа №2</w:t>
            </w: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«Строение клеток кожицы чешуи лука»</w:t>
            </w:r>
          </w:p>
        </w:tc>
        <w:tc>
          <w:tcPr>
            <w:tcW w:w="1800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Лабораторно-практический урок.</w:t>
            </w:r>
          </w:p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Парная работа.</w:t>
            </w:r>
          </w:p>
        </w:tc>
        <w:tc>
          <w:tcPr>
            <w:tcW w:w="2147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Наглядный, словесный. Приобретение знаний. Работа в парах. Взаимоконтроль.</w:t>
            </w:r>
          </w:p>
          <w:p w:rsidR="00661D7C" w:rsidRPr="00661D7C" w:rsidRDefault="00661D7C" w:rsidP="00E90855">
            <w:pPr>
              <w:ind w:left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Формировать навыки сравнения живых клеток.</w:t>
            </w:r>
          </w:p>
        </w:tc>
        <w:tc>
          <w:tcPr>
            <w:tcW w:w="1243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Уметь находить отличия у живых клеток.</w:t>
            </w:r>
          </w:p>
        </w:tc>
        <w:tc>
          <w:tcPr>
            <w:tcW w:w="1015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Знать основные органоиды клетки.</w:t>
            </w:r>
          </w:p>
        </w:tc>
        <w:tc>
          <w:tcPr>
            <w:tcW w:w="1132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Ответы на вопросы 1-7 стр.32</w:t>
            </w:r>
          </w:p>
        </w:tc>
        <w:tc>
          <w:tcPr>
            <w:tcW w:w="1662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Микроскопы, готовые микропрепараты.</w:t>
            </w:r>
          </w:p>
        </w:tc>
        <w:tc>
          <w:tcPr>
            <w:tcW w:w="900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Пр. №5, стр. 27-32.</w:t>
            </w:r>
          </w:p>
        </w:tc>
      </w:tr>
      <w:tr w:rsidR="00661D7C" w:rsidRPr="00661D7C" w:rsidTr="00661D7C">
        <w:tc>
          <w:tcPr>
            <w:tcW w:w="959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Химический состав клетки. </w:t>
            </w:r>
            <w:r w:rsidRPr="00661D7C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Практическая работа№1 </w:t>
            </w:r>
            <w:r w:rsidRPr="00661D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«</w:t>
            </w: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Определение химического состава семян пшеницы».</w:t>
            </w:r>
          </w:p>
        </w:tc>
        <w:tc>
          <w:tcPr>
            <w:tcW w:w="1800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Лабораторно-практический урок. Парная работа.</w:t>
            </w:r>
          </w:p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Фронтальная, индивидуальная. </w:t>
            </w:r>
            <w:proofErr w:type="gramStart"/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Словесные</w:t>
            </w:r>
            <w:proofErr w:type="gramEnd"/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, наглядные, работа с учебником. Приобретение и первичный контроль знаний.</w:t>
            </w:r>
          </w:p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Демонстрация /опыты по обнаружению воды и органических веществ в семенах</w:t>
            </w: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./</w:t>
            </w:r>
          </w:p>
        </w:tc>
        <w:tc>
          <w:tcPr>
            <w:tcW w:w="1441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Сформировать познавательный интерес. Сформировать представление о единстве живого.</w:t>
            </w:r>
          </w:p>
        </w:tc>
        <w:tc>
          <w:tcPr>
            <w:tcW w:w="1243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Уметь работать с наглядным материалом.</w:t>
            </w:r>
          </w:p>
        </w:tc>
        <w:tc>
          <w:tcPr>
            <w:tcW w:w="1015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Знать химический состав клетки, различать органические и неорганические вещества.</w:t>
            </w:r>
          </w:p>
        </w:tc>
        <w:tc>
          <w:tcPr>
            <w:tcW w:w="1132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упр.35-39 из рабочей тетради.</w:t>
            </w:r>
          </w:p>
        </w:tc>
        <w:tc>
          <w:tcPr>
            <w:tcW w:w="1662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Электронное приложение к учебнику.</w:t>
            </w:r>
          </w:p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Семена пшеницы, </w:t>
            </w:r>
            <w:proofErr w:type="spellStart"/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вода</w:t>
            </w:r>
            <w:proofErr w:type="gramStart"/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.в</w:t>
            </w:r>
            <w:proofErr w:type="spellEnd"/>
            <w:proofErr w:type="gramEnd"/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стакане, салфетка.</w:t>
            </w:r>
          </w:p>
        </w:tc>
        <w:tc>
          <w:tcPr>
            <w:tcW w:w="900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Пр. №6, стр. 33-38.</w:t>
            </w:r>
          </w:p>
        </w:tc>
      </w:tr>
      <w:tr w:rsidR="00661D7C" w:rsidRPr="00661D7C" w:rsidTr="00661D7C">
        <w:tc>
          <w:tcPr>
            <w:tcW w:w="959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Вещества и явления в окружающем мире. </w:t>
            </w:r>
            <w:r w:rsidRPr="00661D7C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Практическая работа №2 </w:t>
            </w: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«Описание и сравнение признаков различных веществ».</w:t>
            </w:r>
          </w:p>
        </w:tc>
        <w:tc>
          <w:tcPr>
            <w:tcW w:w="1800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Лабораторно-практический урок. </w:t>
            </w:r>
          </w:p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Работа в парах.</w:t>
            </w:r>
          </w:p>
        </w:tc>
        <w:tc>
          <w:tcPr>
            <w:tcW w:w="2147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Формировать познавательный интерес.</w:t>
            </w:r>
          </w:p>
        </w:tc>
        <w:tc>
          <w:tcPr>
            <w:tcW w:w="1243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Уметь систематизировать и обобщать разные виды информации.</w:t>
            </w:r>
          </w:p>
        </w:tc>
        <w:tc>
          <w:tcPr>
            <w:tcW w:w="1015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Знать отличие веществ и явлений.</w:t>
            </w:r>
          </w:p>
        </w:tc>
        <w:tc>
          <w:tcPr>
            <w:tcW w:w="1132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Ответы на вопросы 40-46 из рабочей тетради.</w:t>
            </w:r>
          </w:p>
        </w:tc>
        <w:tc>
          <w:tcPr>
            <w:tcW w:w="1662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Модели атомов, магнит, металлические предметы.</w:t>
            </w:r>
          </w:p>
        </w:tc>
        <w:tc>
          <w:tcPr>
            <w:tcW w:w="900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Пр. №7, стр.  39-46.</w:t>
            </w:r>
          </w:p>
        </w:tc>
      </w:tr>
      <w:tr w:rsidR="00661D7C" w:rsidRPr="00661D7C" w:rsidTr="00661D7C">
        <w:tc>
          <w:tcPr>
            <w:tcW w:w="959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Великие естествоиспытатели.</w:t>
            </w:r>
          </w:p>
        </w:tc>
        <w:tc>
          <w:tcPr>
            <w:tcW w:w="1800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Урок «открытия» новых знаний.</w:t>
            </w:r>
          </w:p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Беседа.</w:t>
            </w:r>
          </w:p>
        </w:tc>
        <w:tc>
          <w:tcPr>
            <w:tcW w:w="2147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Индивидуальная. Работа в группах. Сообщения учащихся, работа с учебником.</w:t>
            </w:r>
          </w:p>
        </w:tc>
        <w:tc>
          <w:tcPr>
            <w:tcW w:w="1441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Формировать познавательный интерес.</w:t>
            </w:r>
          </w:p>
        </w:tc>
        <w:tc>
          <w:tcPr>
            <w:tcW w:w="1243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Умение работать с разными источниками биологической информации.</w:t>
            </w:r>
          </w:p>
        </w:tc>
        <w:tc>
          <w:tcPr>
            <w:tcW w:w="1015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Знать ученых сделавших, открытия.</w:t>
            </w:r>
          </w:p>
        </w:tc>
        <w:tc>
          <w:tcPr>
            <w:tcW w:w="1132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Сообщения. </w:t>
            </w:r>
            <w:proofErr w:type="spellStart"/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Разноуровневый</w:t>
            </w:r>
            <w:proofErr w:type="spellEnd"/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контроль знаний.</w:t>
            </w:r>
          </w:p>
        </w:tc>
        <w:tc>
          <w:tcPr>
            <w:tcW w:w="1662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Портреты К. Линнея, Ч.Дарвина, В.Вернадского и др.</w:t>
            </w:r>
          </w:p>
        </w:tc>
        <w:tc>
          <w:tcPr>
            <w:tcW w:w="900" w:type="dxa"/>
          </w:tcPr>
          <w:p w:rsidR="00661D7C" w:rsidRPr="00661D7C" w:rsidRDefault="00661D7C" w:rsidP="00661D7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1D7C">
              <w:rPr>
                <w:rFonts w:ascii="Times New Roman" w:eastAsia="Calibri" w:hAnsi="Times New Roman" w:cs="Times New Roman"/>
                <w:sz w:val="20"/>
                <w:szCs w:val="20"/>
              </w:rPr>
              <w:t>Пр. №8, стр. 47-50.</w:t>
            </w:r>
          </w:p>
        </w:tc>
      </w:tr>
    </w:tbl>
    <w:p w:rsidR="00661D7C" w:rsidRPr="00661D7C" w:rsidRDefault="00661D7C" w:rsidP="00661D7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61D7C" w:rsidRPr="00661D7C" w:rsidRDefault="00661D7C" w:rsidP="00661D7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61D7C" w:rsidRPr="00661D7C" w:rsidRDefault="00661D7C" w:rsidP="00661D7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61D7C" w:rsidRDefault="00661D7C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855" w:rsidRDefault="00E90855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855" w:rsidRDefault="00E90855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855" w:rsidRDefault="00E90855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855" w:rsidRDefault="00E90855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855" w:rsidRDefault="00E90855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855" w:rsidRDefault="00E90855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855" w:rsidRDefault="00E90855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855" w:rsidRDefault="00E90855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855" w:rsidRDefault="00E90855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855" w:rsidRDefault="00E90855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855" w:rsidRDefault="00E90855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855" w:rsidRDefault="00E90855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855" w:rsidRDefault="00E90855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855" w:rsidRDefault="00E90855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855" w:rsidRDefault="00E90855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855" w:rsidRDefault="00E90855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855" w:rsidRDefault="00E90855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855" w:rsidRDefault="00E90855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855" w:rsidRDefault="00E90855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855" w:rsidRDefault="00E90855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855" w:rsidRDefault="00E90855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855" w:rsidRDefault="00E90855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855" w:rsidRDefault="00E90855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855" w:rsidRDefault="00E90855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855" w:rsidRDefault="00E90855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855" w:rsidRDefault="00E90855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855" w:rsidRDefault="00E90855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855" w:rsidRDefault="00E90855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855" w:rsidRDefault="00E90855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855" w:rsidRDefault="00E90855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855" w:rsidRDefault="00E90855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855" w:rsidRDefault="00E90855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855" w:rsidRDefault="00E90855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855" w:rsidRDefault="00E90855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855" w:rsidRDefault="00E90855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855" w:rsidRDefault="00E90855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855" w:rsidRDefault="00E90855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855" w:rsidRDefault="00E90855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855" w:rsidRDefault="00E90855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855" w:rsidRDefault="00E90855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2DD4" w:rsidRPr="005C3346" w:rsidRDefault="001A2DD4" w:rsidP="001A2D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346">
        <w:rPr>
          <w:rFonts w:ascii="Times New Roman" w:hAnsi="Times New Roman" w:cs="Times New Roman"/>
          <w:b/>
          <w:sz w:val="24"/>
          <w:szCs w:val="24"/>
        </w:rPr>
        <w:t>Раздел 2. Многообразие живых организмов (14ч)</w:t>
      </w:r>
    </w:p>
    <w:tbl>
      <w:tblPr>
        <w:tblW w:w="15007" w:type="dxa"/>
        <w:jc w:val="center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8"/>
        <w:gridCol w:w="709"/>
        <w:gridCol w:w="1134"/>
        <w:gridCol w:w="1054"/>
        <w:gridCol w:w="1276"/>
        <w:gridCol w:w="1417"/>
        <w:gridCol w:w="1276"/>
        <w:gridCol w:w="2551"/>
        <w:gridCol w:w="1418"/>
        <w:gridCol w:w="1196"/>
        <w:gridCol w:w="1418"/>
        <w:gridCol w:w="850"/>
      </w:tblGrid>
      <w:tr w:rsidR="001A2DD4" w:rsidRPr="005C3346" w:rsidTr="001A2DD4">
        <w:trPr>
          <w:trHeight w:val="284"/>
          <w:jc w:val="center"/>
        </w:trPr>
        <w:tc>
          <w:tcPr>
            <w:tcW w:w="708" w:type="dxa"/>
            <w:vMerge w:val="restart"/>
          </w:tcPr>
          <w:p w:rsidR="001A2DD4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DD4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1A2DD4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урока</w:t>
            </w:r>
          </w:p>
        </w:tc>
        <w:tc>
          <w:tcPr>
            <w:tcW w:w="1134" w:type="dxa"/>
            <w:vMerge w:val="restart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1054" w:type="dxa"/>
            <w:vMerge w:val="restart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Тип урока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Форма проведения</w:t>
            </w:r>
          </w:p>
        </w:tc>
        <w:tc>
          <w:tcPr>
            <w:tcW w:w="1276" w:type="dxa"/>
            <w:vMerge w:val="restart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Формы организации </w:t>
            </w:r>
            <w:proofErr w:type="spellStart"/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 – познавательной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 учащихся</w:t>
            </w:r>
          </w:p>
        </w:tc>
        <w:tc>
          <w:tcPr>
            <w:tcW w:w="1417" w:type="dxa"/>
            <w:vMerge w:val="restart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Деятельность учащихся УУД</w:t>
            </w:r>
          </w:p>
        </w:tc>
        <w:tc>
          <w:tcPr>
            <w:tcW w:w="5245" w:type="dxa"/>
            <w:gridSpan w:val="3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Планируемые 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</w:t>
            </w:r>
          </w:p>
        </w:tc>
        <w:tc>
          <w:tcPr>
            <w:tcW w:w="1196" w:type="dxa"/>
            <w:vMerge w:val="restart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Система контроля</w:t>
            </w:r>
          </w:p>
        </w:tc>
        <w:tc>
          <w:tcPr>
            <w:tcW w:w="1418" w:type="dxa"/>
            <w:vMerge w:val="restart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редства 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обучения</w:t>
            </w:r>
          </w:p>
        </w:tc>
        <w:tc>
          <w:tcPr>
            <w:tcW w:w="850" w:type="dxa"/>
            <w:vMerge w:val="restart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адание</w:t>
            </w:r>
            <w:proofErr w:type="spellEnd"/>
          </w:p>
        </w:tc>
      </w:tr>
      <w:tr w:rsidR="001A2DD4" w:rsidRPr="005C3346" w:rsidTr="001A2DD4">
        <w:trPr>
          <w:jc w:val="center"/>
        </w:trPr>
        <w:tc>
          <w:tcPr>
            <w:tcW w:w="708" w:type="dxa"/>
            <w:vMerge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vMerge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ичностные</w:t>
            </w:r>
          </w:p>
        </w:tc>
        <w:tc>
          <w:tcPr>
            <w:tcW w:w="2551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1418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редметные</w:t>
            </w:r>
          </w:p>
        </w:tc>
        <w:tc>
          <w:tcPr>
            <w:tcW w:w="1196" w:type="dxa"/>
            <w:vMerge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2DD4" w:rsidRPr="005C3346" w:rsidTr="001A2DD4">
        <w:trPr>
          <w:jc w:val="center"/>
        </w:trPr>
        <w:tc>
          <w:tcPr>
            <w:tcW w:w="708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Как развивалась жизнь на Земле</w:t>
            </w:r>
          </w:p>
        </w:tc>
        <w:tc>
          <w:tcPr>
            <w:tcW w:w="1054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знания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Эвристическая беседа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Групповая работа, работа с учебником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Приобретение и первичный контроль знаний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Просмотр фильма</w:t>
            </w:r>
          </w:p>
        </w:tc>
        <w:tc>
          <w:tcPr>
            <w:tcW w:w="1417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Приводить доказательства о развитии жизни на Земле</w:t>
            </w:r>
          </w:p>
        </w:tc>
        <w:tc>
          <w:tcPr>
            <w:tcW w:w="1276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Формировать познавательный интерес</w:t>
            </w:r>
          </w:p>
        </w:tc>
        <w:tc>
          <w:tcPr>
            <w:tcW w:w="2551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: Уметь находить закономерности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Умение работать с текстом, выделять главное</w:t>
            </w: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 классифицировать объекты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Л: умение соблюдать дисциплину, уважительно относиться к учителю и одноклассникам, 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: умение организовывать свою работу, планировать действия, развитие навыка самооценки и коррекции результатов деятельности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К: умение слушать и вступать в диалог, </w:t>
            </w:r>
            <w:proofErr w:type="spell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работатать</w:t>
            </w:r>
            <w:proofErr w:type="spell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 в группах и высказывать свои мысли, обсуждать вопросы с одноклассниками</w:t>
            </w:r>
            <w:proofErr w:type="gramEnd"/>
          </w:p>
        </w:tc>
        <w:tc>
          <w:tcPr>
            <w:tcW w:w="1418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Знать этапы развития жизни на Земле</w:t>
            </w:r>
          </w:p>
        </w:tc>
        <w:tc>
          <w:tcPr>
            <w:tcW w:w="1196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Вопр.№9 стр56 </w:t>
            </w:r>
            <w:proofErr w:type="spell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уч</w:t>
            </w:r>
            <w:proofErr w:type="spell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Тест №1,2 электронное приложение к учебнику</w:t>
            </w:r>
          </w:p>
        </w:tc>
        <w:tc>
          <w:tcPr>
            <w:tcW w:w="1418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Плакат, мультимедиа, царства живой природы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Интерактивное Задание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http</w:t>
            </w: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\\</w:t>
            </w:r>
            <w:r w:rsidRPr="005C33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filesschjjl</w:t>
            </w: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C33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collektion</w:t>
            </w:r>
            <w:proofErr w:type="spell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5C33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edu</w:t>
            </w:r>
            <w:proofErr w:type="spell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5C33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850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Пр.№9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стр.52-56</w:t>
            </w:r>
          </w:p>
        </w:tc>
      </w:tr>
      <w:tr w:rsidR="001A2DD4" w:rsidRPr="005C3346" w:rsidTr="001A2DD4">
        <w:trPr>
          <w:jc w:val="center"/>
        </w:trPr>
        <w:tc>
          <w:tcPr>
            <w:tcW w:w="708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Разнообразие живого</w:t>
            </w:r>
          </w:p>
        </w:tc>
        <w:tc>
          <w:tcPr>
            <w:tcW w:w="1054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Урок изучения нового материала, </w:t>
            </w:r>
          </w:p>
        </w:tc>
        <w:tc>
          <w:tcPr>
            <w:tcW w:w="1276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Индивидуальная, работа с учебником, приобретение знаний и первичный контроль, взаимоконтроль 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Просмотр фильма</w:t>
            </w:r>
          </w:p>
        </w:tc>
        <w:tc>
          <w:tcPr>
            <w:tcW w:w="1417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Приводить доказательства о развитии жизни на Земле</w:t>
            </w:r>
          </w:p>
        </w:tc>
        <w:tc>
          <w:tcPr>
            <w:tcW w:w="1276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Формировать этическое отношение к живым организмам</w:t>
            </w:r>
          </w:p>
        </w:tc>
        <w:tc>
          <w:tcPr>
            <w:tcW w:w="2551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Уметь систематизировать многообразие живого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: умение давать определениям понятия, классифицировать объекты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Л: умение соблюдать дисциплину на уроке, уважительно относиться к учителю и одноклассникам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: умение организовать выполнение заданий учителя. Развитие навыков самооценки и самоанализа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: умение воспринимать информацию на слух, отвечать на вопросы учителя, вступать в диалог</w:t>
            </w:r>
          </w:p>
        </w:tc>
        <w:tc>
          <w:tcPr>
            <w:tcW w:w="1418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Знать отличия живых организмов друг от друга</w:t>
            </w:r>
          </w:p>
        </w:tc>
        <w:tc>
          <w:tcPr>
            <w:tcW w:w="1196" w:type="dxa"/>
          </w:tcPr>
          <w:p w:rsidR="001A2DD4" w:rsidRPr="005C3346" w:rsidRDefault="001A2DD4" w:rsidP="001A2D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Зад </w:t>
            </w: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 раб тетр.№3,4</w:t>
            </w:r>
          </w:p>
          <w:p w:rsidR="001A2DD4" w:rsidRPr="005C3346" w:rsidRDefault="001A2DD4" w:rsidP="001A2D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Электр</w:t>
            </w: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риложение</w:t>
            </w:r>
            <w:proofErr w:type="spell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 «кто из какого царства»</w:t>
            </w:r>
          </w:p>
        </w:tc>
        <w:tc>
          <w:tcPr>
            <w:tcW w:w="1418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Плакаты, муляжи, фильм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http</w:t>
            </w: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\\</w:t>
            </w:r>
            <w:r w:rsidRPr="005C33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filesschjjl</w:t>
            </w: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C33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collektion</w:t>
            </w:r>
            <w:proofErr w:type="spell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5C33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edu</w:t>
            </w:r>
            <w:proofErr w:type="spell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5C33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850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Пр.№10, стр.57-59</w:t>
            </w:r>
          </w:p>
        </w:tc>
      </w:tr>
      <w:tr w:rsidR="001A2DD4" w:rsidRPr="005C3346" w:rsidTr="001A2DD4">
        <w:trPr>
          <w:jc w:val="center"/>
        </w:trPr>
        <w:tc>
          <w:tcPr>
            <w:tcW w:w="708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Бактерии </w:t>
            </w:r>
          </w:p>
        </w:tc>
        <w:tc>
          <w:tcPr>
            <w:tcW w:w="1054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Индивидуальная, фронтальная, работа с учебником, беседа, сообщения учащихся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Приобретение  знаний и первичный контроль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1417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Выделять существенные признаки царства бактерий</w:t>
            </w:r>
          </w:p>
        </w:tc>
        <w:tc>
          <w:tcPr>
            <w:tcW w:w="1276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Формировать познавательный интерес</w:t>
            </w:r>
          </w:p>
        </w:tc>
        <w:tc>
          <w:tcPr>
            <w:tcW w:w="2551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Уметь дать характеристику, объяснять роль бактерий в природе и жизни человека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: умение работать с различными источниками информации , преобразовывать ее из одной формы  в другую, выделять главное в тексте, структурировать учебный материал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Л: потребность в справедливом оценивании своей деятельности и работы одноклассников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: умение организовать выполнение заданий учителя. Развитие навыков самооценки и самоанализа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: умение эффективно строить взаимодействие с одноклассниками</w:t>
            </w:r>
          </w:p>
        </w:tc>
        <w:tc>
          <w:tcPr>
            <w:tcW w:w="1418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Знать особенности строения и жизнедеятельности</w:t>
            </w:r>
          </w:p>
        </w:tc>
        <w:tc>
          <w:tcPr>
            <w:tcW w:w="1196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Вопр</w:t>
            </w:r>
            <w:proofErr w:type="spell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. №1, 4,10 учебника.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Сообщение вопр.№7,8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Таблица «Бактериальная клетка»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Интерактивное задание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http</w:t>
            </w: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\\</w:t>
            </w:r>
            <w:r w:rsidRPr="005C33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filesschjjl</w:t>
            </w: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C33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collektion</w:t>
            </w:r>
            <w:proofErr w:type="spell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5C33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edu</w:t>
            </w:r>
            <w:proofErr w:type="spell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5C33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850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Пр.№11, стр60-63</w:t>
            </w:r>
          </w:p>
        </w:tc>
      </w:tr>
      <w:tr w:rsidR="001A2DD4" w:rsidRPr="005C3346" w:rsidTr="001A2DD4">
        <w:trPr>
          <w:jc w:val="center"/>
        </w:trPr>
        <w:tc>
          <w:tcPr>
            <w:tcW w:w="708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Грибы </w:t>
            </w:r>
          </w:p>
        </w:tc>
        <w:tc>
          <w:tcPr>
            <w:tcW w:w="1054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Индивидуальная и групповая работа, работа с учебником, приобретение знаний, взаимоконтроль</w:t>
            </w:r>
          </w:p>
        </w:tc>
        <w:tc>
          <w:tcPr>
            <w:tcW w:w="1417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Выделять существенные признаки царства Грибов</w:t>
            </w:r>
          </w:p>
        </w:tc>
        <w:tc>
          <w:tcPr>
            <w:tcW w:w="1276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Формировать познавательный интерес</w:t>
            </w:r>
          </w:p>
        </w:tc>
        <w:tc>
          <w:tcPr>
            <w:tcW w:w="2551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: Уметь дать характеристику съедобных и ядовитых грибов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Умение выделять главное в тексте, структурировать учебный материал, грамотно формулировать вопросы, работать с различными источниками информации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Л: уметь оценить уровень опасности ситуации для здоровья, понимание важности сохранения здоровья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: умение организовывать выполнения задания  учителя, развитие навыка самооценки и самоанализа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 умение работать в составе творческих групп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Знать особенности строения и жизнедеятельности грибов, их значение  в природе и жизни человека</w:t>
            </w:r>
          </w:p>
        </w:tc>
        <w:tc>
          <w:tcPr>
            <w:tcW w:w="1196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Вопр.№1,38 </w:t>
            </w:r>
            <w:proofErr w:type="spell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учебн</w:t>
            </w:r>
            <w:proofErr w:type="spell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 67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Раб</w:t>
            </w: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етр</w:t>
            </w:r>
            <w:proofErr w:type="spell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. таблица «Значение грибов»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Электр</w:t>
            </w: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риложение</w:t>
            </w:r>
            <w:proofErr w:type="spell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 к учебнику тест №1,2</w:t>
            </w:r>
          </w:p>
        </w:tc>
        <w:tc>
          <w:tcPr>
            <w:tcW w:w="1418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Муляжи, таблицы, 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Интерактивное задание 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http</w:t>
            </w: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\\</w:t>
            </w:r>
            <w:r w:rsidRPr="005C33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filesschjjl</w:t>
            </w: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C33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collektion</w:t>
            </w:r>
            <w:proofErr w:type="spell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5C33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edu</w:t>
            </w:r>
            <w:proofErr w:type="spell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5C33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850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Пр.№12.стр.64-67</w:t>
            </w:r>
          </w:p>
        </w:tc>
      </w:tr>
      <w:tr w:rsidR="001A2DD4" w:rsidRPr="005C3346" w:rsidTr="001A2DD4">
        <w:trPr>
          <w:jc w:val="center"/>
        </w:trPr>
        <w:tc>
          <w:tcPr>
            <w:tcW w:w="708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34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Общая характеристика растений. Водоросли.</w:t>
            </w:r>
          </w:p>
        </w:tc>
        <w:tc>
          <w:tcPr>
            <w:tcW w:w="1054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276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Приобретение знаний и первичный контроль, групповая работа и взаимоконтроль, работа с учебником, сообщения учащихся и беседа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Лабораторная работа «Знакомство с внешним строением растения»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Просмотр фильма</w:t>
            </w:r>
          </w:p>
        </w:tc>
        <w:tc>
          <w:tcPr>
            <w:tcW w:w="1417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Выделять существенные признаки растений, знать особенности строения  водорослей, показать роль в жизни человека</w:t>
            </w:r>
          </w:p>
        </w:tc>
        <w:tc>
          <w:tcPr>
            <w:tcW w:w="1276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Формировать познавательный интерес</w:t>
            </w:r>
          </w:p>
        </w:tc>
        <w:tc>
          <w:tcPr>
            <w:tcW w:w="2551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: Уметь дать характеристику водорослям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Умение выделять главное в тексте, структурировать учебный материал, грамотно формулировать вопросы, работать с различными источниками информации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Л: потребность в справедливости оценивания своей работы, эстетическое восприятие природы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Уважительное отношение к учителю и одноклассникам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: умение организовывать свою работу по выполнению заданий учителя, развитие навыка самооценки, коррекция результатов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: умение эффективно строить взаимоотношения с одноклассниками, вступать в диалог, высказывать свое мнение</w:t>
            </w:r>
          </w:p>
        </w:tc>
        <w:tc>
          <w:tcPr>
            <w:tcW w:w="1418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Знать особенности строения и жизнедеятельности водорослей</w:t>
            </w:r>
          </w:p>
        </w:tc>
        <w:tc>
          <w:tcPr>
            <w:tcW w:w="1196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Вопр.№13,6 </w:t>
            </w:r>
            <w:proofErr w:type="spellStart"/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 72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Сообщение (вопр.№10</w:t>
            </w:r>
            <w:proofErr w:type="gramEnd"/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proofErr w:type="spellStart"/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 72)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Электр. Приложение к учебнику тест №1,2 , </w:t>
            </w:r>
          </w:p>
        </w:tc>
        <w:tc>
          <w:tcPr>
            <w:tcW w:w="1418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Плакат, ТСО, 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фильм</w:t>
            </w:r>
          </w:p>
          <w:p w:rsidR="001A2DD4" w:rsidRPr="005C3346" w:rsidRDefault="001A2DD4" w:rsidP="001A2D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http</w:t>
            </w: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\\</w:t>
            </w:r>
            <w:r w:rsidRPr="005C33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filesschjjl</w:t>
            </w: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C33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collektion</w:t>
            </w:r>
            <w:proofErr w:type="spell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5C33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edu</w:t>
            </w:r>
            <w:proofErr w:type="spell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5C33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  <w:p w:rsidR="001A2DD4" w:rsidRPr="005C3346" w:rsidRDefault="001A2DD4" w:rsidP="001A2D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 к учебнику</w:t>
            </w:r>
          </w:p>
          <w:p w:rsidR="001A2DD4" w:rsidRPr="005C3346" w:rsidRDefault="001A2DD4" w:rsidP="001A2D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Пр.№13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Стр69-72</w:t>
            </w:r>
          </w:p>
        </w:tc>
      </w:tr>
      <w:tr w:rsidR="001A2DD4" w:rsidRPr="005C3346" w:rsidTr="001A2DD4">
        <w:trPr>
          <w:jc w:val="center"/>
        </w:trPr>
        <w:tc>
          <w:tcPr>
            <w:tcW w:w="708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Мхи </w:t>
            </w:r>
          </w:p>
        </w:tc>
        <w:tc>
          <w:tcPr>
            <w:tcW w:w="1054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276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Приобретение знаний и первичный контроль, групповая работа и взаимоконтроль, работа с учебником, сообщения учащихся и беседа</w:t>
            </w:r>
          </w:p>
        </w:tc>
        <w:tc>
          <w:tcPr>
            <w:tcW w:w="1417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Выделять существенные признаки мхов, их строение, объяснять роль в природе</w:t>
            </w:r>
          </w:p>
        </w:tc>
        <w:tc>
          <w:tcPr>
            <w:tcW w:w="1276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Формировать познавательный интерес</w:t>
            </w:r>
          </w:p>
        </w:tc>
        <w:tc>
          <w:tcPr>
            <w:tcW w:w="2551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: Уметь дать характеристику мхам, различать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 виды мхов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 Умение выделять главное в тексте, структурировать учебный материал, грамотно формулировать вопросы, работать с различными источниками информации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Л: потребность в справедливости оценивания своей работы, эстетическое восприятие природы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Уважительное отношение к учителю и одноклассникам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: умение организовывать свою работу по выполнению заданий учителя, развитие навыка самооценки, коррекция результатов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: умение эффективно строить взаимоотношения с одноклассниками, вступать в диалог, высказывать свое мнение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Знать особенности строения мхов</w:t>
            </w:r>
          </w:p>
        </w:tc>
        <w:tc>
          <w:tcPr>
            <w:tcW w:w="1196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Вопр.№1,8 стр75;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Сообщение (впр.№9 стр75);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Электр. Приложение к учебнику тест №1,2</w:t>
            </w:r>
          </w:p>
        </w:tc>
        <w:tc>
          <w:tcPr>
            <w:tcW w:w="1418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Плакат, гербарий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850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Пр.№14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Стр73-75</w:t>
            </w:r>
          </w:p>
        </w:tc>
      </w:tr>
      <w:tr w:rsidR="001A2DD4" w:rsidRPr="005C3346" w:rsidTr="00C45E3C">
        <w:trPr>
          <w:trHeight w:hRule="exact" w:val="2278"/>
          <w:jc w:val="center"/>
        </w:trPr>
        <w:tc>
          <w:tcPr>
            <w:tcW w:w="708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34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Папоротники</w:t>
            </w:r>
          </w:p>
        </w:tc>
        <w:tc>
          <w:tcPr>
            <w:tcW w:w="1054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276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Приобретение знаний и первичный контроль, групповая работа и взаимоконтроль, работа с учебником, беседа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Просмотр фильма</w:t>
            </w:r>
          </w:p>
        </w:tc>
        <w:tc>
          <w:tcPr>
            <w:tcW w:w="1417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существенные </w:t>
            </w:r>
            <w:proofErr w:type="spell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признакипапоротников</w:t>
            </w:r>
            <w:proofErr w:type="spell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, объяснять их роль в природе</w:t>
            </w:r>
          </w:p>
        </w:tc>
        <w:tc>
          <w:tcPr>
            <w:tcW w:w="1276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Формировать познавательный интерес</w:t>
            </w:r>
          </w:p>
        </w:tc>
        <w:tc>
          <w:tcPr>
            <w:tcW w:w="2551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: Уметь дать характеристику папоротников Умение выделять главное в тексте, структурировать учебный материал, грамотно формулировать вопросы, работать с различными источниками информации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Л: потребность в справедливости оценивания своей работы, эстетическое восприятие природы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Уважительное отношение к учителю и одноклассникам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: умение организовывать свою работу по выполнению заданий учителя, развитие навыка самооценки, коррекция результатов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: умение эффективно строить взаимоотношения с одноклассниками, вступать в диалог, высказывать свое мнение</w:t>
            </w:r>
          </w:p>
        </w:tc>
        <w:tc>
          <w:tcPr>
            <w:tcW w:w="1418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Знать особенности строения папоротников</w:t>
            </w:r>
          </w:p>
        </w:tc>
        <w:tc>
          <w:tcPr>
            <w:tcW w:w="1196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Вопр.№3,4,7 стр78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Электр. Приложение к учебнику тест №1,2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Плакат, живое растение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 фильм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http</w:t>
            </w: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\\</w:t>
            </w:r>
            <w:r w:rsidRPr="005C33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filesschjjl</w:t>
            </w: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C33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collektion</w:t>
            </w:r>
            <w:proofErr w:type="spell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5C33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edu</w:t>
            </w:r>
            <w:proofErr w:type="spell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5C33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ьм</w:t>
            </w:r>
            <w:proofErr w:type="spellEnd"/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850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Пр.№15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Стр.76-78</w:t>
            </w:r>
          </w:p>
        </w:tc>
      </w:tr>
      <w:tr w:rsidR="001A2DD4" w:rsidRPr="005C3346" w:rsidTr="001A2DD4">
        <w:trPr>
          <w:jc w:val="center"/>
        </w:trPr>
        <w:tc>
          <w:tcPr>
            <w:tcW w:w="708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34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Голосеменные растения</w:t>
            </w:r>
          </w:p>
        </w:tc>
        <w:tc>
          <w:tcPr>
            <w:tcW w:w="1054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276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Приобретение и закрепление знаний, беседа</w:t>
            </w: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индивидуальная работа и работа с учебником</w:t>
            </w:r>
          </w:p>
        </w:tc>
        <w:tc>
          <w:tcPr>
            <w:tcW w:w="1417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Выделять существенные признаки голосеменных растений</w:t>
            </w:r>
          </w:p>
        </w:tc>
        <w:tc>
          <w:tcPr>
            <w:tcW w:w="1276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Формировать познавательный интерес</w:t>
            </w:r>
          </w:p>
        </w:tc>
        <w:tc>
          <w:tcPr>
            <w:tcW w:w="2551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: Уметь дать характеристику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голосеменных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 Умение выделять главное в тексте, структурировать учебный материал, грамотно формулировать вопросы, работать с различными источниками информации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Л: потребность в справедливости оценивания своей работы, эстетическое восприятие природы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Уважительное отношение к учителю и одноклассникам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: умение организовывать свою работу по выполнению заданий учителя, развитие навыка самооценки, коррекция результатов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: умение эффективно строить взаимоотношения с одноклассниками, вступать в диалог, высказывать свое мнение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Знать особенности строения </w:t>
            </w: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голосеменных</w:t>
            </w:r>
            <w:proofErr w:type="gramEnd"/>
          </w:p>
        </w:tc>
        <w:tc>
          <w:tcPr>
            <w:tcW w:w="1196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Вопр.№4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 82;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Сообщение (</w:t>
            </w:r>
            <w:proofErr w:type="spell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вопр</w:t>
            </w:r>
            <w:proofErr w:type="spell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 №6 </w:t>
            </w:r>
            <w:proofErr w:type="spellStart"/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 82)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Раб. Тетрадь   2 задания по выбору учащихся</w:t>
            </w:r>
          </w:p>
        </w:tc>
        <w:tc>
          <w:tcPr>
            <w:tcW w:w="1418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Плакат, веточки хвойных деревьев, гербарий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Задание </w:t>
            </w:r>
            <w:r w:rsidRPr="005C33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http</w:t>
            </w: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\\</w:t>
            </w:r>
            <w:r w:rsidRPr="005C33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filesschjjl</w:t>
            </w: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C33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collektion</w:t>
            </w:r>
            <w:proofErr w:type="spell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5C33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edu</w:t>
            </w:r>
            <w:proofErr w:type="spell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5C33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850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№16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Стр79-82</w:t>
            </w:r>
          </w:p>
        </w:tc>
      </w:tr>
      <w:tr w:rsidR="001A2DD4" w:rsidRPr="005C3346" w:rsidTr="001A2DD4">
        <w:trPr>
          <w:jc w:val="center"/>
        </w:trPr>
        <w:tc>
          <w:tcPr>
            <w:tcW w:w="708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34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Покрытосеменные (Цветковые</w:t>
            </w: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 растения</w:t>
            </w:r>
          </w:p>
        </w:tc>
        <w:tc>
          <w:tcPr>
            <w:tcW w:w="1054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Эвристическая беседа, работа с учебником,  работа в парах, первичный контроль знаний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Просмотр фильма</w:t>
            </w:r>
          </w:p>
        </w:tc>
        <w:tc>
          <w:tcPr>
            <w:tcW w:w="1417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Выделять существенные признаки покрытосеменных растений, объяснять их роль в природе</w:t>
            </w:r>
          </w:p>
        </w:tc>
        <w:tc>
          <w:tcPr>
            <w:tcW w:w="1276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Формировать познавательный интерес</w:t>
            </w:r>
          </w:p>
        </w:tc>
        <w:tc>
          <w:tcPr>
            <w:tcW w:w="2551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: Уметь дать характеристику покрытосеменным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Умение выделять главное в тексте, структурировать учебный материал, грамотно формулировать вопросы, работать с различными источниками информации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Л: потребность в справедливости оценивания своей работы, эстетическое восприятие природы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Уважительное отношение к учителю и одноклассникам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: умение организовывать свою работу по выполнению заданий учителя, развитие навыка самооценки, коррекция результатов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: умение эффективно строить взаимоотношения с одноклассниками, вступать в диалог, высказывать свое мнение</w:t>
            </w:r>
          </w:p>
        </w:tc>
        <w:tc>
          <w:tcPr>
            <w:tcW w:w="1418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Знать отличительные признаки цветковых растений</w:t>
            </w:r>
          </w:p>
        </w:tc>
        <w:tc>
          <w:tcPr>
            <w:tcW w:w="1196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Вопр.№1,2,3,4 </w:t>
            </w:r>
            <w:proofErr w:type="spellStart"/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 87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Составить сравнительную таблицу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вопр</w:t>
            </w:r>
            <w:proofErr w:type="spell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 №5 стр87)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 к учебнику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Тест №1,2</w:t>
            </w:r>
          </w:p>
        </w:tc>
        <w:tc>
          <w:tcPr>
            <w:tcW w:w="1418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Плакат, живые растения, гербарий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фильм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http</w:t>
            </w: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\\</w:t>
            </w:r>
            <w:r w:rsidRPr="005C33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filesschjjl</w:t>
            </w: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C33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collektion</w:t>
            </w:r>
            <w:proofErr w:type="spell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5C33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edu</w:t>
            </w:r>
            <w:proofErr w:type="spell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5C33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850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№17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Стр83-87</w:t>
            </w:r>
          </w:p>
        </w:tc>
      </w:tr>
      <w:tr w:rsidR="001A2DD4" w:rsidRPr="005C3346" w:rsidTr="001A2DD4">
        <w:trPr>
          <w:jc w:val="center"/>
        </w:trPr>
        <w:tc>
          <w:tcPr>
            <w:tcW w:w="708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134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Значение растений в природе и жизни человека</w:t>
            </w:r>
          </w:p>
        </w:tc>
        <w:tc>
          <w:tcPr>
            <w:tcW w:w="1054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Урок обобщения и контроля знаний</w:t>
            </w:r>
          </w:p>
        </w:tc>
        <w:tc>
          <w:tcPr>
            <w:tcW w:w="1276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работа,  проекты учащихся по заданным темам (</w:t>
            </w:r>
            <w:proofErr w:type="spellStart"/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презента-ции</w:t>
            </w:r>
            <w:proofErr w:type="spellEnd"/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Просмотр фильма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Контроль и углубление знаний</w:t>
            </w:r>
          </w:p>
        </w:tc>
        <w:tc>
          <w:tcPr>
            <w:tcW w:w="1417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Приводить доказательства и выделять признаки растений</w:t>
            </w:r>
          </w:p>
        </w:tc>
        <w:tc>
          <w:tcPr>
            <w:tcW w:w="1276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Формирование навыков  поведения в природе</w:t>
            </w:r>
          </w:p>
        </w:tc>
        <w:tc>
          <w:tcPr>
            <w:tcW w:w="2551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: Уметь узнавать изучаемые объекты в природе , различать лекарственные и ядовитые растения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Самостоятельно сравнивать и анализировать информацию, давать определения понятиям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Л: способность выбирать целевые и смысловые установки в своих действиях и поступках  по отношению к живой природе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: умение планировать свою работу при выполнении заданий учителя, делать выводы по результатам и проводить коррекцию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: умение слушать учителя, одноклассников, высказывать свое мнение</w:t>
            </w:r>
          </w:p>
        </w:tc>
        <w:tc>
          <w:tcPr>
            <w:tcW w:w="1418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Знать о значении растений в природе и жизни человека</w:t>
            </w:r>
          </w:p>
        </w:tc>
        <w:tc>
          <w:tcPr>
            <w:tcW w:w="1196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Интерактив</w:t>
            </w:r>
            <w:proofErr w:type="spell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 «да – нет» (</w:t>
            </w:r>
            <w:proofErr w:type="spell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электр</w:t>
            </w: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рил</w:t>
            </w:r>
            <w:proofErr w:type="spell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. к учебнику)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Задания в рабочей тетради (4 по </w:t>
            </w:r>
            <w:proofErr w:type="spell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выбоу</w:t>
            </w:r>
            <w:proofErr w:type="spell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 учащихся)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Биологический диктант</w:t>
            </w:r>
          </w:p>
        </w:tc>
        <w:tc>
          <w:tcPr>
            <w:tcW w:w="1418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Фильм, плакаты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850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Пр.№18 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Стр88-90</w:t>
            </w:r>
          </w:p>
        </w:tc>
      </w:tr>
      <w:tr w:rsidR="001A2DD4" w:rsidRPr="005C3346" w:rsidTr="001A2DD4">
        <w:trPr>
          <w:jc w:val="center"/>
        </w:trPr>
        <w:tc>
          <w:tcPr>
            <w:tcW w:w="708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Общая характеристика животных. Простейшие</w:t>
            </w:r>
          </w:p>
        </w:tc>
        <w:tc>
          <w:tcPr>
            <w:tcW w:w="1054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Урок «открытия» новых знаний</w:t>
            </w:r>
          </w:p>
        </w:tc>
        <w:tc>
          <w:tcPr>
            <w:tcW w:w="1276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Эвристическая беседа, лабораторная работа «наблюдение за передвижением животных», приобретение знаний и первичный контроль, работа с учебником в парах</w:t>
            </w:r>
          </w:p>
        </w:tc>
        <w:tc>
          <w:tcPr>
            <w:tcW w:w="1417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Выделять существенные признаки животных, выделять сходства и различия простейших</w:t>
            </w:r>
          </w:p>
        </w:tc>
        <w:tc>
          <w:tcPr>
            <w:tcW w:w="1276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Формировать осознание ценности живых объектов</w:t>
            </w:r>
          </w:p>
        </w:tc>
        <w:tc>
          <w:tcPr>
            <w:tcW w:w="2551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: Уметь определять простейших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 Умение выделять главное в тексте, структурировать учебный материал, грамотно формулировать вопросы, работать с различными источниками информации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Готовить сообщения и презентовать результаты своей работы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Л: умение соблюдать дисциплину на уроке, уважать учителя и одноклассников, эстетическое восприятие природы, осознание ценности своего здоровья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: умение организовывать выполнение заданий учителя согласно установленным правилам работы в кабинете, развитие навыка самооценки коррекция результатов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: умение работать в группах и парах, вступать в диалог совершать взаимоконтроль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Знать отличительные признаки</w:t>
            </w:r>
          </w:p>
        </w:tc>
        <w:tc>
          <w:tcPr>
            <w:tcW w:w="1196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Вопр</w:t>
            </w:r>
            <w:proofErr w:type="spell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. №1,2,3,4,8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Стр93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Электр</w:t>
            </w: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рилож</w:t>
            </w:r>
            <w:proofErr w:type="spell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 тест №1,2</w:t>
            </w:r>
          </w:p>
        </w:tc>
        <w:tc>
          <w:tcPr>
            <w:tcW w:w="1418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Плакат, микроскопы, культуры водных микроорганизмов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850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Пр.№19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Стр91-93</w:t>
            </w:r>
          </w:p>
        </w:tc>
      </w:tr>
      <w:tr w:rsidR="001A2DD4" w:rsidRPr="005C3346" w:rsidTr="001A2DD4">
        <w:trPr>
          <w:jc w:val="center"/>
        </w:trPr>
        <w:tc>
          <w:tcPr>
            <w:tcW w:w="708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34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Беспозвоночные</w:t>
            </w:r>
          </w:p>
        </w:tc>
        <w:tc>
          <w:tcPr>
            <w:tcW w:w="1054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276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Приобретение знаний и первичный контроль, групповая работа и взаимоконтроль, работа с учебником, беседа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Просмотр фильма</w:t>
            </w:r>
          </w:p>
        </w:tc>
        <w:tc>
          <w:tcPr>
            <w:tcW w:w="1417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существенные признаки беспозвоночных </w:t>
            </w:r>
          </w:p>
        </w:tc>
        <w:tc>
          <w:tcPr>
            <w:tcW w:w="1276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Формировать осознание ценности беспозвоночных</w:t>
            </w:r>
          </w:p>
        </w:tc>
        <w:tc>
          <w:tcPr>
            <w:tcW w:w="2551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: Уметь определять беспозвоночных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Умение выделять главное в тексте, структурировать учебный материал, грамотно формулировать вопросы, работать с различными источниками информации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Готовить сообщения и презентовать результаты своей работы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Л: умение соблюдать дисциплину на уроке, уважать учителя и одноклассников, эстетическое восприятие природы, осознание ценности своего здоровья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: умение организовывать выполнение заданий учителя согласно установленным правилам работы в кабинете, развитие навыка самооценки коррекция результатов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: умение работать в группах и парах, вступать в диалог совершать взаимоконтроль</w:t>
            </w:r>
          </w:p>
        </w:tc>
        <w:tc>
          <w:tcPr>
            <w:tcW w:w="1418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Знать отличительные признаки и значение беспозвоночных</w:t>
            </w:r>
          </w:p>
        </w:tc>
        <w:tc>
          <w:tcPr>
            <w:tcW w:w="1196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Вопр.№1,2,6,8 </w:t>
            </w:r>
            <w:proofErr w:type="spellStart"/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 96;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Сообщение уч-ся о представителях беспозвоночных (по выбору уч-ся)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Плакат, ТСО, фильм,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Задание </w:t>
            </w:r>
            <w:r w:rsidRPr="005C33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http</w:t>
            </w: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\\</w:t>
            </w:r>
            <w:r w:rsidRPr="005C33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filesschjjl</w:t>
            </w: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C33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collektion</w:t>
            </w:r>
            <w:proofErr w:type="spell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5C33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edu</w:t>
            </w:r>
            <w:proofErr w:type="spell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5C33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850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Пр.№20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Стр94-96</w:t>
            </w:r>
          </w:p>
        </w:tc>
      </w:tr>
      <w:tr w:rsidR="001A2DD4" w:rsidRPr="005C3346" w:rsidTr="001A2DD4">
        <w:trPr>
          <w:jc w:val="center"/>
        </w:trPr>
        <w:tc>
          <w:tcPr>
            <w:tcW w:w="708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134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 Позвоночные</w:t>
            </w:r>
          </w:p>
        </w:tc>
        <w:tc>
          <w:tcPr>
            <w:tcW w:w="1054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276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знаний и первичный контроль, групповая работа и взаимоконтроль, работа с учебником, 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Сообщения учащихся Просмотр фильма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1417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Выделять существенные признаки  позвоночных животных, различать их на плакатах</w:t>
            </w:r>
          </w:p>
        </w:tc>
        <w:tc>
          <w:tcPr>
            <w:tcW w:w="1276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Формировать осознание ценности позвоночных</w:t>
            </w:r>
          </w:p>
        </w:tc>
        <w:tc>
          <w:tcPr>
            <w:tcW w:w="2551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: Уметь находить на плакатах  и систематизировать позвоночных Умение выделять главное в тексте, структурировать учебный материал, грамотно формулировать вопросы, работать с различными источниками информации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Готовить сообщения и презентовать результаты своей работы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Л: умение соблюдать дисциплину на уроке, уважать учителя и одноклассников, эстетическое восприятие природы, осознание ценности своего здоровья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: умение организовывать выполнение заданий учителя согласно установленным правилам работы в кабинете, развитие навыка самооценки коррекция результатов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: умение работать в группах и парах, вступать в диалог совершать взаимоконтроль</w:t>
            </w:r>
          </w:p>
        </w:tc>
        <w:tc>
          <w:tcPr>
            <w:tcW w:w="1418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Знать отличительные признаки позвоночных, их систематику, и значение </w:t>
            </w:r>
          </w:p>
        </w:tc>
        <w:tc>
          <w:tcPr>
            <w:tcW w:w="1196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Вопр.№1,5,6,9 </w:t>
            </w:r>
            <w:proofErr w:type="spellStart"/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 99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Зад</w:t>
            </w: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spellEnd"/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 рабочей тетради (по выбору уч-ся)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Сообщение о представителях позвоночных</w:t>
            </w:r>
          </w:p>
        </w:tc>
        <w:tc>
          <w:tcPr>
            <w:tcW w:w="1418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Плакаты, фильм и 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Задание </w:t>
            </w:r>
            <w:r w:rsidRPr="005C33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http</w:t>
            </w: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\\</w:t>
            </w:r>
            <w:r w:rsidRPr="005C33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filesschjjl</w:t>
            </w: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C33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collektion</w:t>
            </w:r>
            <w:proofErr w:type="spell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5C33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edu</w:t>
            </w:r>
            <w:proofErr w:type="spell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5C33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850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Пр.№21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Стр97-99</w:t>
            </w:r>
          </w:p>
        </w:tc>
      </w:tr>
      <w:tr w:rsidR="001A2DD4" w:rsidRPr="005C3346" w:rsidTr="001A2DD4">
        <w:trPr>
          <w:jc w:val="center"/>
        </w:trPr>
        <w:tc>
          <w:tcPr>
            <w:tcW w:w="708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134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животных в природе и жизни человека </w:t>
            </w:r>
          </w:p>
        </w:tc>
        <w:tc>
          <w:tcPr>
            <w:tcW w:w="1054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Урок обобщения знаний и контроля знаний</w:t>
            </w:r>
          </w:p>
        </w:tc>
        <w:tc>
          <w:tcPr>
            <w:tcW w:w="1276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работа,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Контроль знаний, углубление знаний  проекты учащихся по заданным темам (</w:t>
            </w:r>
            <w:proofErr w:type="spellStart"/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презента-ции</w:t>
            </w:r>
            <w:proofErr w:type="spellEnd"/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Формирование   навыков поведения в природе</w:t>
            </w:r>
          </w:p>
        </w:tc>
        <w:tc>
          <w:tcPr>
            <w:tcW w:w="2551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: Уметь находить изучаемые объекты в природе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Самостоятельно сравнивать и анализировать информацию, давать определения понятиям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Л: способность выбирать целевые и смысловые установки в своих действиях и поступках  по отношению к живой природе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: умение планировать свою </w:t>
            </w:r>
            <w:proofErr w:type="spell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работупри</w:t>
            </w:r>
            <w:proofErr w:type="spell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выполнении заданий учителя, делать выводы по результатам и проводить коррекцию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: умение слушать учителя, одноклассников, высказывать свое мнение</w:t>
            </w:r>
          </w:p>
        </w:tc>
        <w:tc>
          <w:tcPr>
            <w:tcW w:w="1418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Знать значение животных в природе и в жизни человека</w:t>
            </w:r>
          </w:p>
        </w:tc>
        <w:tc>
          <w:tcPr>
            <w:tcW w:w="1196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биологический диктант;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вопр.№1 стр101;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электр</w:t>
            </w:r>
            <w:proofErr w:type="gram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риложение</w:t>
            </w:r>
            <w:proofErr w:type="spell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 к учебнику </w:t>
            </w:r>
            <w:proofErr w:type="spellStart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интерактив</w:t>
            </w:r>
            <w:proofErr w:type="spellEnd"/>
            <w:r w:rsidRPr="005C3346">
              <w:rPr>
                <w:rFonts w:ascii="Times New Roman" w:hAnsi="Times New Roman" w:cs="Times New Roman"/>
                <w:sz w:val="20"/>
                <w:szCs w:val="20"/>
              </w:rPr>
              <w:t xml:space="preserve"> «да – нет»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Плакаты, ТСО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электронное приложение к учебнику</w:t>
            </w:r>
          </w:p>
        </w:tc>
        <w:tc>
          <w:tcPr>
            <w:tcW w:w="850" w:type="dxa"/>
          </w:tcPr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Пр.№22</w:t>
            </w:r>
          </w:p>
          <w:p w:rsidR="001A2DD4" w:rsidRPr="005C3346" w:rsidRDefault="001A2DD4" w:rsidP="001A2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3346">
              <w:rPr>
                <w:rFonts w:ascii="Times New Roman" w:hAnsi="Times New Roman" w:cs="Times New Roman"/>
                <w:sz w:val="20"/>
                <w:szCs w:val="20"/>
              </w:rPr>
              <w:t>Стр100-102</w:t>
            </w:r>
          </w:p>
        </w:tc>
      </w:tr>
    </w:tbl>
    <w:p w:rsidR="007C1178" w:rsidRDefault="007C1178" w:rsidP="007C1178">
      <w:pPr>
        <w:rPr>
          <w:rFonts w:ascii="Times New Roman" w:hAnsi="Times New Roman"/>
          <w:b/>
          <w:bCs/>
          <w:sz w:val="20"/>
          <w:szCs w:val="20"/>
        </w:rPr>
      </w:pPr>
    </w:p>
    <w:p w:rsidR="007C1178" w:rsidRDefault="007C1178" w:rsidP="007C1178">
      <w:pPr>
        <w:rPr>
          <w:rFonts w:ascii="Times New Roman" w:hAnsi="Times New Roman"/>
          <w:b/>
          <w:bCs/>
          <w:sz w:val="20"/>
          <w:szCs w:val="20"/>
        </w:rPr>
      </w:pPr>
    </w:p>
    <w:p w:rsidR="007C1178" w:rsidRDefault="007C1178" w:rsidP="007C1178">
      <w:pPr>
        <w:rPr>
          <w:rFonts w:ascii="Times New Roman" w:hAnsi="Times New Roman"/>
          <w:b/>
          <w:bCs/>
          <w:sz w:val="20"/>
          <w:szCs w:val="20"/>
        </w:rPr>
      </w:pPr>
    </w:p>
    <w:p w:rsidR="007C1178" w:rsidRDefault="007C1178" w:rsidP="007C1178">
      <w:pPr>
        <w:rPr>
          <w:rFonts w:ascii="Times New Roman" w:hAnsi="Times New Roman"/>
          <w:b/>
          <w:bCs/>
          <w:sz w:val="20"/>
          <w:szCs w:val="20"/>
        </w:rPr>
      </w:pPr>
    </w:p>
    <w:p w:rsidR="007C1178" w:rsidRDefault="007C1178" w:rsidP="007C1178">
      <w:pPr>
        <w:rPr>
          <w:rFonts w:ascii="Times New Roman" w:hAnsi="Times New Roman"/>
          <w:b/>
          <w:bCs/>
          <w:sz w:val="20"/>
          <w:szCs w:val="20"/>
        </w:rPr>
      </w:pPr>
    </w:p>
    <w:p w:rsidR="007C1178" w:rsidRDefault="007C1178" w:rsidP="007C1178">
      <w:pPr>
        <w:rPr>
          <w:rFonts w:ascii="Times New Roman" w:hAnsi="Times New Roman"/>
          <w:b/>
          <w:bCs/>
          <w:sz w:val="20"/>
          <w:szCs w:val="20"/>
        </w:rPr>
      </w:pPr>
    </w:p>
    <w:p w:rsidR="00152668" w:rsidRDefault="00152668" w:rsidP="00152668">
      <w:pPr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Раздел 3. Среда обитания живых организмов.</w:t>
      </w:r>
    </w:p>
    <w:p w:rsidR="007C1178" w:rsidRPr="00342985" w:rsidRDefault="007C1178" w:rsidP="007C1178">
      <w:pPr>
        <w:rPr>
          <w:rFonts w:ascii="Times New Roman" w:hAnsi="Times New Roman"/>
          <w:sz w:val="20"/>
          <w:szCs w:val="20"/>
        </w:rPr>
      </w:pPr>
      <w:r w:rsidRPr="00342985">
        <w:rPr>
          <w:rFonts w:ascii="Times New Roman" w:hAnsi="Times New Roman"/>
          <w:b/>
          <w:bCs/>
          <w:sz w:val="20"/>
          <w:szCs w:val="20"/>
        </w:rPr>
        <w:t xml:space="preserve">УУД: </w:t>
      </w:r>
      <w:r w:rsidRPr="00342985">
        <w:rPr>
          <w:rFonts w:ascii="Times New Roman" w:hAnsi="Times New Roman"/>
          <w:sz w:val="20"/>
          <w:szCs w:val="20"/>
        </w:rPr>
        <w:t>регулятивные (</w:t>
      </w:r>
      <w:r w:rsidRPr="00342985">
        <w:rPr>
          <w:rFonts w:ascii="Times New Roman" w:hAnsi="Times New Roman"/>
          <w:b/>
          <w:bCs/>
          <w:sz w:val="20"/>
          <w:szCs w:val="20"/>
        </w:rPr>
        <w:t>Р</w:t>
      </w:r>
      <w:r w:rsidRPr="00342985">
        <w:rPr>
          <w:rFonts w:ascii="Times New Roman" w:hAnsi="Times New Roman"/>
          <w:sz w:val="20"/>
          <w:szCs w:val="20"/>
        </w:rPr>
        <w:t>)</w:t>
      </w:r>
      <w:proofErr w:type="gramStart"/>
      <w:r w:rsidRPr="00342985">
        <w:rPr>
          <w:rFonts w:ascii="Times New Roman" w:hAnsi="Times New Roman"/>
          <w:sz w:val="20"/>
          <w:szCs w:val="20"/>
        </w:rPr>
        <w:t>.л</w:t>
      </w:r>
      <w:proofErr w:type="gramEnd"/>
      <w:r w:rsidRPr="00342985">
        <w:rPr>
          <w:rFonts w:ascii="Times New Roman" w:hAnsi="Times New Roman"/>
          <w:sz w:val="20"/>
          <w:szCs w:val="20"/>
        </w:rPr>
        <w:t>ичностные (</w:t>
      </w:r>
      <w:r w:rsidRPr="00342985">
        <w:rPr>
          <w:rFonts w:ascii="Times New Roman" w:hAnsi="Times New Roman"/>
          <w:b/>
          <w:bCs/>
          <w:sz w:val="20"/>
          <w:szCs w:val="20"/>
        </w:rPr>
        <w:t>Л</w:t>
      </w:r>
      <w:r w:rsidRPr="00342985">
        <w:rPr>
          <w:rFonts w:ascii="Times New Roman" w:hAnsi="Times New Roman"/>
          <w:sz w:val="20"/>
          <w:szCs w:val="20"/>
        </w:rPr>
        <w:t>), коммуникативные (</w:t>
      </w:r>
      <w:r w:rsidRPr="00342985">
        <w:rPr>
          <w:rFonts w:ascii="Times New Roman" w:hAnsi="Times New Roman"/>
          <w:b/>
          <w:bCs/>
          <w:sz w:val="20"/>
          <w:szCs w:val="20"/>
        </w:rPr>
        <w:t>К</w:t>
      </w:r>
      <w:r w:rsidRPr="00342985">
        <w:rPr>
          <w:rFonts w:ascii="Times New Roman" w:hAnsi="Times New Roman"/>
          <w:sz w:val="20"/>
          <w:szCs w:val="20"/>
        </w:rPr>
        <w:t>), познавательные (</w:t>
      </w:r>
      <w:r w:rsidRPr="00342985">
        <w:rPr>
          <w:rFonts w:ascii="Times New Roman" w:hAnsi="Times New Roman"/>
          <w:b/>
          <w:bCs/>
          <w:sz w:val="20"/>
          <w:szCs w:val="20"/>
        </w:rPr>
        <w:t>П</w:t>
      </w:r>
      <w:r w:rsidRPr="00342985">
        <w:rPr>
          <w:rFonts w:ascii="Times New Roman" w:hAnsi="Times New Roman"/>
          <w:sz w:val="20"/>
          <w:szCs w:val="20"/>
        </w:rPr>
        <w:t>).</w:t>
      </w:r>
    </w:p>
    <w:tbl>
      <w:tblPr>
        <w:tblW w:w="15452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0"/>
        <w:gridCol w:w="633"/>
        <w:gridCol w:w="1154"/>
        <w:gridCol w:w="1257"/>
        <w:gridCol w:w="1257"/>
        <w:gridCol w:w="1512"/>
        <w:gridCol w:w="2552"/>
        <w:gridCol w:w="1417"/>
        <w:gridCol w:w="1134"/>
        <w:gridCol w:w="2694"/>
        <w:gridCol w:w="992"/>
      </w:tblGrid>
      <w:tr w:rsidR="007C1178" w:rsidRPr="00342985" w:rsidTr="007C1178">
        <w:trPr>
          <w:trHeight w:val="384"/>
          <w:jc w:val="center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4298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Дата </w:t>
            </w:r>
          </w:p>
        </w:tc>
        <w:tc>
          <w:tcPr>
            <w:tcW w:w="6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42985">
              <w:rPr>
                <w:rFonts w:ascii="Times New Roman" w:hAnsi="Times New Roman"/>
                <w:b/>
                <w:bCs/>
                <w:sz w:val="20"/>
                <w:szCs w:val="20"/>
              </w:rPr>
              <w:t>№ урока</w:t>
            </w:r>
          </w:p>
        </w:tc>
        <w:tc>
          <w:tcPr>
            <w:tcW w:w="11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4298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</w:t>
            </w:r>
          </w:p>
          <w:p w:rsidR="007C1178" w:rsidRPr="00342985" w:rsidRDefault="007C1178" w:rsidP="007C11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42985">
              <w:rPr>
                <w:rFonts w:ascii="Times New Roman" w:hAnsi="Times New Roman"/>
                <w:b/>
                <w:bCs/>
                <w:sz w:val="20"/>
                <w:szCs w:val="20"/>
              </w:rPr>
              <w:t>урока</w:t>
            </w:r>
          </w:p>
        </w:tc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42985">
              <w:rPr>
                <w:rFonts w:ascii="Times New Roman" w:hAnsi="Times New Roman"/>
                <w:b/>
                <w:bCs/>
                <w:sz w:val="20"/>
                <w:szCs w:val="20"/>
              </w:rPr>
              <w:t>Тип урока</w:t>
            </w:r>
          </w:p>
          <w:p w:rsidR="007C1178" w:rsidRPr="00342985" w:rsidRDefault="007C1178" w:rsidP="007C11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42985">
              <w:rPr>
                <w:rFonts w:ascii="Times New Roman" w:hAnsi="Times New Roman"/>
                <w:b/>
                <w:bCs/>
                <w:sz w:val="20"/>
                <w:szCs w:val="20"/>
              </w:rPr>
              <w:t>Форма проведения</w:t>
            </w:r>
          </w:p>
        </w:tc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4298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Формы организации </w:t>
            </w:r>
          </w:p>
        </w:tc>
        <w:tc>
          <w:tcPr>
            <w:tcW w:w="54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42985">
              <w:rPr>
                <w:rFonts w:ascii="Times New Roman" w:hAnsi="Times New Roman"/>
                <w:b/>
                <w:bCs/>
                <w:sz w:val="20"/>
                <w:szCs w:val="20"/>
              </w:rPr>
              <w:t>Планируемые результаты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2985">
              <w:rPr>
                <w:rFonts w:ascii="Times New Roman" w:hAnsi="Times New Roman"/>
                <w:b/>
                <w:bCs/>
                <w:sz w:val="20"/>
                <w:szCs w:val="20"/>
              </w:rPr>
              <w:t>Система контроля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2985">
              <w:rPr>
                <w:rFonts w:ascii="Times New Roman" w:hAnsi="Times New Roman"/>
                <w:b/>
                <w:bCs/>
                <w:sz w:val="20"/>
                <w:szCs w:val="20"/>
              </w:rPr>
              <w:t>Основные средства обучения, ЭОР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C1178" w:rsidRPr="00912CBE" w:rsidRDefault="007C1178" w:rsidP="007C11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912CBE">
              <w:rPr>
                <w:rFonts w:ascii="Times New Roman" w:hAnsi="Times New Roman"/>
                <w:b/>
                <w:sz w:val="20"/>
                <w:szCs w:val="20"/>
              </w:rPr>
              <w:t>Дом</w:t>
            </w:r>
            <w:proofErr w:type="gramStart"/>
            <w:r w:rsidRPr="00912CBE">
              <w:rPr>
                <w:rFonts w:ascii="Times New Roman" w:hAnsi="Times New Roman"/>
                <w:b/>
                <w:sz w:val="20"/>
                <w:szCs w:val="20"/>
              </w:rPr>
              <w:t>.з</w:t>
            </w:r>
            <w:proofErr w:type="gramEnd"/>
            <w:r w:rsidRPr="00912CBE">
              <w:rPr>
                <w:rFonts w:ascii="Times New Roman" w:hAnsi="Times New Roman"/>
                <w:b/>
                <w:sz w:val="20"/>
                <w:szCs w:val="20"/>
              </w:rPr>
              <w:t>адание</w:t>
            </w:r>
            <w:proofErr w:type="spellEnd"/>
          </w:p>
        </w:tc>
      </w:tr>
      <w:tr w:rsidR="007C1178" w:rsidRPr="00342985" w:rsidTr="007C1178">
        <w:trPr>
          <w:trHeight w:val="423"/>
          <w:jc w:val="center"/>
        </w:trPr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1178" w:rsidRPr="00342985" w:rsidRDefault="007C1178" w:rsidP="007C11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Л</w:t>
            </w:r>
            <w:r w:rsidRPr="00342985">
              <w:rPr>
                <w:rFonts w:ascii="Times New Roman" w:hAnsi="Times New Roman"/>
                <w:b/>
                <w:bCs/>
                <w:sz w:val="20"/>
                <w:szCs w:val="20"/>
              </w:rPr>
              <w:t>ичностные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М</w:t>
            </w:r>
            <w:r w:rsidRPr="00342985">
              <w:rPr>
                <w:rFonts w:ascii="Times New Roman" w:hAnsi="Times New Roman"/>
                <w:b/>
                <w:bCs/>
                <w:sz w:val="20"/>
                <w:szCs w:val="20"/>
              </w:rPr>
              <w:t>етапредметные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r w:rsidRPr="00342985">
              <w:rPr>
                <w:rFonts w:ascii="Times New Roman" w:hAnsi="Times New Roman"/>
                <w:b/>
                <w:bCs/>
                <w:sz w:val="20"/>
                <w:szCs w:val="20"/>
              </w:rPr>
              <w:t>редметные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1178" w:rsidRPr="00342985" w:rsidTr="007C1178">
        <w:trPr>
          <w:trHeight w:val="4410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2985">
              <w:rPr>
                <w:rFonts w:ascii="Times New Roman" w:hAnsi="Times New Roman"/>
                <w:sz w:val="20"/>
                <w:szCs w:val="20"/>
              </w:rPr>
              <w:t>24</w:t>
            </w:r>
          </w:p>
          <w:p w:rsidR="007C1178" w:rsidRPr="00342985" w:rsidRDefault="007C1178" w:rsidP="007C11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Pr="00342985" w:rsidRDefault="007C1178" w:rsidP="007C11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2985">
              <w:rPr>
                <w:rFonts w:ascii="Times New Roman" w:hAnsi="Times New Roman"/>
                <w:sz w:val="20"/>
                <w:szCs w:val="20"/>
              </w:rPr>
              <w:t>Среда обитания живых организмов.</w:t>
            </w: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2985">
              <w:rPr>
                <w:rFonts w:ascii="Times New Roman" w:hAnsi="Times New Roman"/>
                <w:sz w:val="20"/>
                <w:szCs w:val="20"/>
              </w:rPr>
              <w:t>Три среды обитания.</w:t>
            </w: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2985">
              <w:rPr>
                <w:rFonts w:ascii="Times New Roman" w:hAnsi="Times New Roman"/>
                <w:sz w:val="20"/>
                <w:szCs w:val="20"/>
              </w:rPr>
              <w:t>урок изучения нового материала;</w:t>
            </w: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2985">
              <w:rPr>
                <w:rFonts w:ascii="Times New Roman" w:hAnsi="Times New Roman"/>
                <w:sz w:val="20"/>
                <w:szCs w:val="20"/>
              </w:rPr>
              <w:t>индивидуально-групповой;</w:t>
            </w: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2985">
              <w:rPr>
                <w:rFonts w:ascii="Times New Roman" w:hAnsi="Times New Roman"/>
                <w:sz w:val="20"/>
                <w:szCs w:val="20"/>
              </w:rPr>
              <w:t>проблемно-поисковый.</w:t>
            </w: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2985">
              <w:rPr>
                <w:rFonts w:ascii="Times New Roman" w:hAnsi="Times New Roman"/>
                <w:sz w:val="20"/>
                <w:szCs w:val="20"/>
              </w:rPr>
              <w:t>Индивидуальная, фронтальная, работа в группах. Приобретение знаний,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взаимоконтроль. </w:t>
            </w: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342985">
              <w:rPr>
                <w:rFonts w:ascii="Times New Roman" w:hAnsi="Times New Roman"/>
                <w:sz w:val="20"/>
                <w:szCs w:val="20"/>
              </w:rPr>
              <w:t>Умение соблюдать дисциплину на уроке, уважительно относится к мнению  одноклассников, умение аргументировать свою точку зрения.</w:t>
            </w:r>
          </w:p>
          <w:p w:rsidR="007C1178" w:rsidRPr="00342985" w:rsidRDefault="007C1178" w:rsidP="007C11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42985">
              <w:rPr>
                <w:rFonts w:ascii="Times New Roman" w:hAnsi="Times New Roman"/>
                <w:b/>
                <w:bCs/>
                <w:sz w:val="20"/>
                <w:szCs w:val="20"/>
              </w:rPr>
              <w:t>Р</w:t>
            </w:r>
            <w:proofErr w:type="gramEnd"/>
            <w:r w:rsidRPr="00342985"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  <w:r w:rsidRPr="00342985">
              <w:rPr>
                <w:rFonts w:ascii="Times New Roman" w:hAnsi="Times New Roman"/>
                <w:sz w:val="20"/>
                <w:szCs w:val="20"/>
              </w:rPr>
              <w:t xml:space="preserve"> умение организовать выполнение заданий учителя согласно установленным правилам работы в кабинете.</w:t>
            </w: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42985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Start"/>
            <w:r w:rsidRPr="00342985"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  <w:r w:rsidRPr="00342985">
              <w:rPr>
                <w:rFonts w:ascii="Times New Roman" w:hAnsi="Times New Roman"/>
                <w:sz w:val="20"/>
                <w:szCs w:val="20"/>
              </w:rPr>
              <w:t>у</w:t>
            </w:r>
            <w:proofErr w:type="gramEnd"/>
            <w:r w:rsidRPr="00342985">
              <w:rPr>
                <w:rFonts w:ascii="Times New Roman" w:hAnsi="Times New Roman"/>
                <w:sz w:val="20"/>
                <w:szCs w:val="20"/>
              </w:rPr>
              <w:t>мение работать с текстом, выделять в нем главное, структурировать учебный материал, классифицировать объекты.</w:t>
            </w: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42985">
              <w:rPr>
                <w:rFonts w:ascii="Times New Roman" w:hAnsi="Times New Roman"/>
                <w:b/>
                <w:bCs/>
                <w:sz w:val="20"/>
                <w:szCs w:val="20"/>
              </w:rPr>
              <w:t>К</w:t>
            </w:r>
            <w:proofErr w:type="gramEnd"/>
            <w:r w:rsidRPr="00342985"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  <w:r w:rsidRPr="00342985">
              <w:rPr>
                <w:rFonts w:ascii="Times New Roman" w:hAnsi="Times New Roman"/>
                <w:sz w:val="20"/>
                <w:szCs w:val="20"/>
              </w:rPr>
              <w:t xml:space="preserve"> умение слушать учителя и отвечать на вопросы, обсуждать вопросы со сверстниками.</w:t>
            </w: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42985">
              <w:rPr>
                <w:rFonts w:ascii="Times New Roman" w:hAnsi="Times New Roman"/>
                <w:sz w:val="20"/>
                <w:szCs w:val="20"/>
              </w:rPr>
              <w:t xml:space="preserve">Знание сред обитания и их особенностей. Умение различать на рисунках и таблицах организмы разных сред обитания. </w:t>
            </w:r>
          </w:p>
          <w:p w:rsidR="007C1178" w:rsidRPr="00342985" w:rsidRDefault="007C1178" w:rsidP="007C11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42985">
              <w:rPr>
                <w:rFonts w:ascii="Times New Roman" w:hAnsi="Times New Roman"/>
                <w:sz w:val="20"/>
                <w:szCs w:val="20"/>
              </w:rPr>
              <w:t xml:space="preserve">Знание приспособлений разных организмов к обитанию в различных средах. </w:t>
            </w:r>
          </w:p>
          <w:p w:rsidR="007C1178" w:rsidRPr="00342985" w:rsidRDefault="007C1178" w:rsidP="007C11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2985">
              <w:rPr>
                <w:rFonts w:ascii="Times New Roman" w:hAnsi="Times New Roman"/>
                <w:sz w:val="20"/>
                <w:szCs w:val="20"/>
              </w:rPr>
              <w:t>Ответы на вопросы с.108, выполнение тестов.</w:t>
            </w: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2985">
              <w:rPr>
                <w:rFonts w:ascii="Times New Roman" w:hAnsi="Times New Roman"/>
                <w:sz w:val="20"/>
                <w:szCs w:val="20"/>
              </w:rPr>
              <w:t>Таблицы, ЭОР</w:t>
            </w: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2985">
              <w:rPr>
                <w:rFonts w:ascii="Times New Roman" w:hAnsi="Times New Roman"/>
                <w:sz w:val="20"/>
                <w:szCs w:val="20"/>
              </w:rPr>
              <w:t>Пищевая цепь. Задачи на предсказание последствий нарушения экологического равновесия с помощью анимированной модели</w:t>
            </w:r>
          </w:p>
          <w:p w:rsidR="007C1178" w:rsidRPr="00342985" w:rsidRDefault="00652DDB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7" w:history="1">
              <w:r w:rsidR="007C1178" w:rsidRPr="00342985">
                <w:rPr>
                  <w:rStyle w:val="a8"/>
                  <w:rFonts w:ascii="Times New Roman" w:hAnsi="Times New Roman"/>
                  <w:sz w:val="20"/>
                  <w:szCs w:val="20"/>
                </w:rPr>
                <w:t>http://files.school-collection.edu.ru/dlrstore/2a3fd666-ad4b-4f16-b755-a1bd743f5bdd/cep_1.swf</w:t>
              </w:r>
            </w:hyperlink>
          </w:p>
          <w:p w:rsidR="007C1178" w:rsidRPr="00342985" w:rsidRDefault="00652DDB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8" w:history="1">
              <w:r w:rsidR="007C1178" w:rsidRPr="00342985">
                <w:rPr>
                  <w:rStyle w:val="a8"/>
                  <w:rFonts w:ascii="Times New Roman" w:hAnsi="Times New Roman"/>
                  <w:sz w:val="20"/>
                  <w:szCs w:val="20"/>
                </w:rPr>
                <w:t>http://files.school-collection.edu.ru/dlrstore/723439db-0bc0-4938-a121-6fb878d39f8d/cep_2.swf</w:t>
              </w:r>
            </w:hyperlink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Pr="007C1178" w:rsidRDefault="00652DDB" w:rsidP="007C1178">
            <w:pPr>
              <w:spacing w:after="0" w:line="240" w:lineRule="auto"/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</w:pPr>
            <w:hyperlink r:id="rId9" w:history="1">
              <w:r w:rsidR="007C1178" w:rsidRPr="00342985">
                <w:rPr>
                  <w:rStyle w:val="a8"/>
                  <w:rFonts w:ascii="Times New Roman" w:hAnsi="Times New Roman"/>
                  <w:sz w:val="20"/>
                  <w:szCs w:val="20"/>
                </w:rPr>
                <w:t>http://files.school-collection.edu.ru/dlrstore/ac5c10c1-001a-4423-b7e7-e831c39780c9/cep.swf</w:t>
              </w:r>
            </w:hyperlink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2985">
              <w:rPr>
                <w:rFonts w:ascii="Times New Roman" w:hAnsi="Times New Roman"/>
                <w:sz w:val="20"/>
                <w:szCs w:val="20"/>
              </w:rPr>
              <w:t>П.23</w:t>
            </w:r>
          </w:p>
          <w:p w:rsidR="007C1178" w:rsidRPr="00342985" w:rsidRDefault="007C1178" w:rsidP="007C11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1178" w:rsidRPr="00342985" w:rsidTr="007C1178">
        <w:trPr>
          <w:trHeight w:val="3767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2985"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7C1178" w:rsidRPr="00342985" w:rsidRDefault="007C1178" w:rsidP="007C11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2985">
              <w:rPr>
                <w:rFonts w:ascii="Times New Roman" w:hAnsi="Times New Roman"/>
                <w:sz w:val="20"/>
                <w:szCs w:val="20"/>
              </w:rPr>
              <w:t>Жизнь на разных материках.</w:t>
            </w: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2985">
              <w:rPr>
                <w:rFonts w:ascii="Times New Roman" w:hAnsi="Times New Roman"/>
                <w:sz w:val="20"/>
                <w:szCs w:val="20"/>
              </w:rPr>
              <w:t>урок изучения нового материала;</w:t>
            </w: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2985">
              <w:rPr>
                <w:rFonts w:ascii="Times New Roman" w:hAnsi="Times New Roman"/>
                <w:sz w:val="20"/>
                <w:szCs w:val="20"/>
              </w:rPr>
              <w:t>индивидуально-групповой;</w:t>
            </w: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2985">
              <w:rPr>
                <w:rFonts w:ascii="Times New Roman" w:hAnsi="Times New Roman"/>
                <w:sz w:val="20"/>
                <w:szCs w:val="20"/>
              </w:rPr>
              <w:t>проблемно-поисковый.</w:t>
            </w: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2985">
              <w:rPr>
                <w:rFonts w:ascii="Times New Roman" w:hAnsi="Times New Roman"/>
                <w:sz w:val="20"/>
                <w:szCs w:val="20"/>
              </w:rPr>
              <w:t>Индивидуальная, фронтальная, работа в группах. Приобретение знаний,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взаимоконтроль. </w:t>
            </w: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42985">
              <w:rPr>
                <w:rFonts w:ascii="Times New Roman" w:hAnsi="Times New Roman"/>
                <w:sz w:val="20"/>
                <w:szCs w:val="20"/>
              </w:rPr>
              <w:t>Представление о многообразии растительного и животного мира планеты как результате приспособляемости организмов к различным природным условиям на разных материках.</w:t>
            </w:r>
          </w:p>
          <w:p w:rsidR="007C1178" w:rsidRPr="00342985" w:rsidRDefault="007C1178" w:rsidP="007C117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42985">
              <w:rPr>
                <w:rFonts w:ascii="Times New Roman" w:hAnsi="Times New Roman"/>
                <w:b/>
                <w:bCs/>
                <w:sz w:val="20"/>
                <w:szCs w:val="20"/>
              </w:rPr>
              <w:t>Р</w:t>
            </w:r>
            <w:proofErr w:type="gramStart"/>
            <w:r w:rsidRPr="00342985"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  <w:r w:rsidRPr="00342985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342985">
              <w:rPr>
                <w:rFonts w:ascii="Times New Roman" w:hAnsi="Times New Roman"/>
                <w:sz w:val="20"/>
                <w:szCs w:val="20"/>
              </w:rPr>
              <w:t>азвитие навыков оценки и самоанализа</w:t>
            </w:r>
            <w:r w:rsidRPr="00342985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342985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342985"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  <w:r w:rsidRPr="00342985">
              <w:rPr>
                <w:rFonts w:ascii="Times New Roman" w:hAnsi="Times New Roman"/>
                <w:sz w:val="20"/>
                <w:szCs w:val="20"/>
              </w:rPr>
              <w:t xml:space="preserve"> умение работать с различными источниками информации и преобразовывать ее из одной формы в другую, работать с текстом, выделять в нем главное.</w:t>
            </w: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42985">
              <w:rPr>
                <w:rFonts w:ascii="Times New Roman" w:hAnsi="Times New Roman"/>
                <w:b/>
                <w:bCs/>
                <w:sz w:val="20"/>
                <w:szCs w:val="20"/>
              </w:rPr>
              <w:t>К</w:t>
            </w:r>
            <w:proofErr w:type="gramEnd"/>
            <w:r w:rsidRPr="00342985"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  <w:r w:rsidRPr="00342985">
              <w:rPr>
                <w:rFonts w:ascii="Times New Roman" w:hAnsi="Times New Roman"/>
                <w:sz w:val="20"/>
                <w:szCs w:val="20"/>
              </w:rPr>
              <w:t xml:space="preserve"> Овладение навыками выступлений перед аудиторией.</w:t>
            </w:r>
          </w:p>
          <w:p w:rsidR="007C1178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42985">
              <w:rPr>
                <w:rFonts w:ascii="Times New Roman" w:hAnsi="Times New Roman"/>
                <w:sz w:val="20"/>
                <w:szCs w:val="20"/>
              </w:rPr>
              <w:t>Знание материков планеты и их основных природных особенностей. Умение находить материки на карте. Общее представление о растительном и животном мире каждого материка.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2985">
              <w:rPr>
                <w:rFonts w:ascii="Times New Roman" w:hAnsi="Times New Roman"/>
                <w:sz w:val="20"/>
                <w:szCs w:val="20"/>
              </w:rPr>
              <w:t>Сообщения, ответы на вопросы с.114</w:t>
            </w: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2985">
              <w:rPr>
                <w:rFonts w:ascii="Times New Roman" w:hAnsi="Times New Roman"/>
                <w:sz w:val="20"/>
                <w:szCs w:val="20"/>
              </w:rPr>
              <w:t>Таблицы, ЭОР.</w:t>
            </w: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2985">
              <w:rPr>
                <w:rFonts w:ascii="Times New Roman" w:hAnsi="Times New Roman"/>
                <w:sz w:val="20"/>
                <w:szCs w:val="20"/>
              </w:rPr>
              <w:t>П.24</w:t>
            </w:r>
          </w:p>
          <w:p w:rsidR="007C1178" w:rsidRPr="00342985" w:rsidRDefault="007C1178" w:rsidP="007C11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1178" w:rsidRPr="00342985" w:rsidTr="007C1178">
        <w:trPr>
          <w:trHeight w:val="1262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2985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2985">
              <w:rPr>
                <w:rFonts w:ascii="Times New Roman" w:hAnsi="Times New Roman"/>
                <w:sz w:val="20"/>
                <w:szCs w:val="20"/>
              </w:rPr>
              <w:t>Природные зоны Земли.</w:t>
            </w: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2985">
              <w:rPr>
                <w:rFonts w:ascii="Times New Roman" w:hAnsi="Times New Roman"/>
                <w:sz w:val="20"/>
                <w:szCs w:val="20"/>
              </w:rPr>
              <w:t>урок изучения нового материала;</w:t>
            </w: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2985">
              <w:rPr>
                <w:rFonts w:ascii="Times New Roman" w:hAnsi="Times New Roman"/>
                <w:sz w:val="20"/>
                <w:szCs w:val="20"/>
              </w:rPr>
              <w:t>индивидуально-групповой;</w:t>
            </w: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2985">
              <w:rPr>
                <w:rFonts w:ascii="Times New Roman" w:hAnsi="Times New Roman"/>
                <w:sz w:val="20"/>
                <w:szCs w:val="20"/>
              </w:rPr>
              <w:t>проблемно-поисковый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2985">
              <w:rPr>
                <w:rFonts w:ascii="Times New Roman" w:hAnsi="Times New Roman"/>
                <w:sz w:val="20"/>
                <w:szCs w:val="20"/>
              </w:rPr>
              <w:t>Индивидуальный, фронтальный. Приобретение знаний, контроль и самоконтроль. Словесные, наглядные.</w:t>
            </w: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2985">
              <w:rPr>
                <w:rFonts w:ascii="Times New Roman" w:hAnsi="Times New Roman"/>
                <w:sz w:val="20"/>
                <w:szCs w:val="20"/>
              </w:rPr>
              <w:t>Умение применять, полученные на уроке знания на практике. Понимание важности бережного отношения к природе.</w:t>
            </w:r>
          </w:p>
          <w:p w:rsidR="007C1178" w:rsidRPr="00342985" w:rsidRDefault="007C1178" w:rsidP="007C117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42985">
              <w:rPr>
                <w:rFonts w:ascii="Times New Roman" w:hAnsi="Times New Roman"/>
                <w:b/>
                <w:bCs/>
                <w:sz w:val="20"/>
                <w:szCs w:val="20"/>
              </w:rPr>
              <w:t>Р</w:t>
            </w:r>
            <w:proofErr w:type="gramEnd"/>
            <w:r w:rsidRPr="00342985"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  <w:r w:rsidRPr="00342985">
              <w:rPr>
                <w:rFonts w:ascii="Times New Roman" w:hAnsi="Times New Roman"/>
                <w:sz w:val="20"/>
                <w:szCs w:val="20"/>
              </w:rPr>
              <w:t xml:space="preserve"> умение организовать выполнение заданий учителя согласно установленным правилам работы в кабинете.</w:t>
            </w: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42985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Start"/>
            <w:r w:rsidRPr="00342985"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  <w:r w:rsidRPr="00342985">
              <w:rPr>
                <w:rFonts w:ascii="Times New Roman" w:hAnsi="Times New Roman"/>
                <w:sz w:val="20"/>
                <w:szCs w:val="20"/>
              </w:rPr>
              <w:t>у</w:t>
            </w:r>
            <w:proofErr w:type="gramEnd"/>
            <w:r w:rsidRPr="00342985">
              <w:rPr>
                <w:rFonts w:ascii="Times New Roman" w:hAnsi="Times New Roman"/>
                <w:sz w:val="20"/>
                <w:szCs w:val="20"/>
              </w:rPr>
              <w:t>мение работать с дидактическими материалами, классифицировать объекты, давать определения понятиям.</w:t>
            </w:r>
          </w:p>
          <w:p w:rsidR="007C1178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42985">
              <w:rPr>
                <w:rFonts w:ascii="Times New Roman" w:hAnsi="Times New Roman"/>
                <w:b/>
                <w:bCs/>
                <w:sz w:val="20"/>
                <w:szCs w:val="20"/>
              </w:rPr>
              <w:t>К</w:t>
            </w:r>
            <w:proofErr w:type="gramEnd"/>
            <w:r w:rsidRPr="00342985"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  <w:r w:rsidRPr="00342985">
              <w:rPr>
                <w:rFonts w:ascii="Times New Roman" w:hAnsi="Times New Roman"/>
                <w:sz w:val="20"/>
                <w:szCs w:val="20"/>
              </w:rPr>
              <w:t xml:space="preserve"> умение слушать учителя и отвечать на вопросы, работать в составе творческих групп, обсуждать вопросы со сверстниками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2985">
              <w:rPr>
                <w:rFonts w:ascii="Times New Roman" w:hAnsi="Times New Roman"/>
                <w:sz w:val="20"/>
                <w:szCs w:val="20"/>
                <w:lang w:eastAsia="en-US"/>
              </w:rPr>
              <w:t>Знание многообразия растительного и животного мира в связи с природными условиями (абиотическими факторами).</w:t>
            </w:r>
          </w:p>
          <w:p w:rsidR="007C1178" w:rsidRPr="00342985" w:rsidRDefault="007C1178" w:rsidP="007C11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7C1178" w:rsidRPr="00342985" w:rsidRDefault="007C1178" w:rsidP="007C11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8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2985">
              <w:rPr>
                <w:rFonts w:ascii="Times New Roman" w:hAnsi="Times New Roman"/>
                <w:sz w:val="20"/>
                <w:szCs w:val="20"/>
              </w:rPr>
              <w:t>Фронтальная, индивидуальная. Словесные, наглядные. Беседа, работа с учебником. Приобретение и первичный контроль знаний.</w:t>
            </w: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8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2985">
              <w:rPr>
                <w:rFonts w:ascii="Times New Roman" w:hAnsi="Times New Roman"/>
                <w:sz w:val="20"/>
                <w:szCs w:val="20"/>
              </w:rPr>
              <w:t>Таблицы, ЭОР.</w:t>
            </w: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2985">
              <w:rPr>
                <w:rFonts w:ascii="Times New Roman" w:hAnsi="Times New Roman"/>
                <w:sz w:val="20"/>
                <w:szCs w:val="20"/>
              </w:rPr>
              <w:t>П.25</w:t>
            </w:r>
          </w:p>
          <w:p w:rsidR="007C1178" w:rsidRPr="00342985" w:rsidRDefault="007C1178" w:rsidP="007C11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1178" w:rsidRPr="00342985" w:rsidTr="007C1178">
        <w:trPr>
          <w:trHeight w:val="4389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2985">
              <w:rPr>
                <w:rFonts w:ascii="Times New Roman" w:hAnsi="Times New Roman"/>
                <w:sz w:val="20"/>
                <w:szCs w:val="20"/>
              </w:rPr>
              <w:t>27</w:t>
            </w:r>
          </w:p>
          <w:p w:rsidR="007C1178" w:rsidRPr="00342985" w:rsidRDefault="007C1178" w:rsidP="007C11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Pr="00342985" w:rsidRDefault="007C1178" w:rsidP="007C11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Pr="00342985" w:rsidRDefault="007C1178" w:rsidP="007C11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Pr="00342985" w:rsidRDefault="007C1178" w:rsidP="007C11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Pr="00342985" w:rsidRDefault="007C1178" w:rsidP="007C11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Pr="00342985" w:rsidRDefault="007C1178" w:rsidP="007C11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Pr="00342985" w:rsidRDefault="007C1178" w:rsidP="007C11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Pr="00342985" w:rsidRDefault="007C1178" w:rsidP="007C11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Pr="00342985" w:rsidRDefault="007C1178" w:rsidP="007C11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Pr="00342985" w:rsidRDefault="007C1178" w:rsidP="007C11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Pr="00342985" w:rsidRDefault="007C1178" w:rsidP="007C11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Default="007C1178" w:rsidP="007C11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2985">
              <w:rPr>
                <w:rFonts w:ascii="Times New Roman" w:hAnsi="Times New Roman"/>
                <w:sz w:val="20"/>
                <w:szCs w:val="20"/>
              </w:rPr>
              <w:t>Жизнь в морях и океанах.</w:t>
            </w: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2985">
              <w:rPr>
                <w:rFonts w:ascii="Times New Roman" w:hAnsi="Times New Roman"/>
                <w:sz w:val="20"/>
                <w:szCs w:val="20"/>
              </w:rPr>
              <w:t>урок изучения нового материала;</w:t>
            </w: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2985">
              <w:rPr>
                <w:rFonts w:ascii="Times New Roman" w:hAnsi="Times New Roman"/>
                <w:sz w:val="20"/>
                <w:szCs w:val="20"/>
              </w:rPr>
              <w:t>индивидуально-групповой;</w:t>
            </w: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2985">
              <w:rPr>
                <w:rFonts w:ascii="Times New Roman" w:hAnsi="Times New Roman"/>
                <w:sz w:val="20"/>
                <w:szCs w:val="20"/>
              </w:rPr>
              <w:t>проблемно-поисковый.</w:t>
            </w: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2985">
              <w:rPr>
                <w:rFonts w:ascii="Times New Roman" w:hAnsi="Times New Roman"/>
                <w:sz w:val="20"/>
                <w:szCs w:val="20"/>
              </w:rPr>
              <w:t>Индивидуальная, фронтальная, работа в группах. Приобретение знаний. Взаимоконтроль. Сообщения учащихся.</w:t>
            </w: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42985">
              <w:rPr>
                <w:rFonts w:ascii="Times New Roman" w:hAnsi="Times New Roman"/>
                <w:sz w:val="20"/>
                <w:szCs w:val="20"/>
              </w:rPr>
              <w:t>Осознание роли Мирового океана на планете. Понимание рациональности приспособлений обитателей океана к разным условиям в его пределах.</w:t>
            </w:r>
          </w:p>
          <w:p w:rsidR="007C1178" w:rsidRPr="00342985" w:rsidRDefault="007C1178" w:rsidP="007C11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Pr="00342985" w:rsidRDefault="007C1178" w:rsidP="007C11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Pr="00342985" w:rsidRDefault="007C1178" w:rsidP="007C11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Pr="00342985" w:rsidRDefault="007C1178" w:rsidP="007C11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Pr="00342985" w:rsidRDefault="007C1178" w:rsidP="007C11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42985">
              <w:rPr>
                <w:rFonts w:ascii="Times New Roman" w:hAnsi="Times New Roman"/>
                <w:b/>
                <w:bCs/>
                <w:sz w:val="20"/>
                <w:szCs w:val="20"/>
              </w:rPr>
              <w:t>Р</w:t>
            </w:r>
            <w:proofErr w:type="gramStart"/>
            <w:r w:rsidRPr="00342985"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  <w:r w:rsidRPr="00342985">
              <w:rPr>
                <w:rFonts w:ascii="Times New Roman" w:hAnsi="Times New Roman"/>
                <w:sz w:val="20"/>
                <w:szCs w:val="20"/>
              </w:rPr>
              <w:t>у</w:t>
            </w:r>
            <w:proofErr w:type="gramEnd"/>
            <w:r w:rsidRPr="00342985">
              <w:rPr>
                <w:rFonts w:ascii="Times New Roman" w:hAnsi="Times New Roman"/>
                <w:sz w:val="20"/>
                <w:szCs w:val="20"/>
              </w:rPr>
              <w:t>мение организовать выполнение заданий учителя согласно установленным правилам работы в кабинете,</w:t>
            </w: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2985">
              <w:rPr>
                <w:rFonts w:ascii="Times New Roman" w:hAnsi="Times New Roman"/>
                <w:sz w:val="20"/>
                <w:szCs w:val="20"/>
              </w:rPr>
              <w:t>развитие навыков оценки и самоанализа</w:t>
            </w: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42985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Start"/>
            <w:r w:rsidRPr="00342985"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  <w:r w:rsidRPr="00342985">
              <w:rPr>
                <w:rFonts w:ascii="Times New Roman" w:hAnsi="Times New Roman"/>
                <w:sz w:val="20"/>
                <w:szCs w:val="20"/>
              </w:rPr>
              <w:t>у</w:t>
            </w:r>
            <w:proofErr w:type="gramEnd"/>
            <w:r w:rsidRPr="00342985">
              <w:rPr>
                <w:rFonts w:ascii="Times New Roman" w:hAnsi="Times New Roman"/>
                <w:sz w:val="20"/>
                <w:szCs w:val="20"/>
              </w:rPr>
              <w:t>мение давать определения понятиям. Развитие элементарных навыков устанавливания причинно-следственных связей. Умение сравнивать и делать выводы на основании сравнений.</w:t>
            </w: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42985">
              <w:rPr>
                <w:rFonts w:ascii="Times New Roman" w:hAnsi="Times New Roman"/>
                <w:b/>
                <w:bCs/>
                <w:sz w:val="20"/>
                <w:szCs w:val="20"/>
              </w:rPr>
              <w:t>К</w:t>
            </w:r>
            <w:proofErr w:type="gramEnd"/>
            <w:r w:rsidRPr="00342985"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  <w:r w:rsidRPr="00342985">
              <w:rPr>
                <w:rFonts w:ascii="Times New Roman" w:hAnsi="Times New Roman"/>
                <w:sz w:val="20"/>
                <w:szCs w:val="20"/>
              </w:rPr>
              <w:t xml:space="preserve"> умение слушать учителя и одноклассников, аргументировать свою точку зрения. Овладение навыками выступлений перед аудиторией.</w:t>
            </w: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42985">
              <w:rPr>
                <w:rFonts w:ascii="Times New Roman" w:hAnsi="Times New Roman"/>
                <w:sz w:val="20"/>
                <w:szCs w:val="20"/>
              </w:rPr>
              <w:t>Знание роли Мирового океана в формировании климата на планете. Различение на рисунках и таблицах организмов, обитающих в верхних слоях воды, в ее толще и живущие на дне.</w:t>
            </w:r>
          </w:p>
          <w:p w:rsidR="007C1178" w:rsidRPr="00342985" w:rsidRDefault="007C1178" w:rsidP="007C11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Pr="00342985" w:rsidRDefault="007C1178" w:rsidP="007C117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2985">
              <w:rPr>
                <w:rFonts w:ascii="Times New Roman" w:hAnsi="Times New Roman"/>
                <w:sz w:val="20"/>
                <w:szCs w:val="20"/>
              </w:rPr>
              <w:t>Фронтальная, индивидуальная. Словесные, наглядные. Беседа, работа с учебником. Приобретение и первичный контроль знаний.</w:t>
            </w: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2985">
              <w:rPr>
                <w:rFonts w:ascii="Times New Roman" w:hAnsi="Times New Roman"/>
                <w:sz w:val="20"/>
                <w:szCs w:val="20"/>
              </w:rPr>
              <w:t>Как человек появился на Земле</w:t>
            </w:r>
          </w:p>
          <w:p w:rsidR="007C1178" w:rsidRPr="00342985" w:rsidRDefault="00652DDB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10" w:history="1">
              <w:r w:rsidR="007C1178" w:rsidRPr="00342985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http://school-collection.edu.ru/catalog/rubr/a6009585-8b8c-11db-b606-0800200c9a66/76562/?interface=pupil&amp;class=47&amp;subject=26</w:t>
              </w:r>
            </w:hyperlink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2985">
              <w:rPr>
                <w:rFonts w:ascii="Times New Roman" w:hAnsi="Times New Roman"/>
                <w:sz w:val="20"/>
                <w:szCs w:val="20"/>
              </w:rPr>
              <w:t>П.26</w:t>
            </w: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C1178" w:rsidRPr="00342985" w:rsidRDefault="007C1178" w:rsidP="007C11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C1178" w:rsidRPr="00342985" w:rsidRDefault="007C1178" w:rsidP="007C1178">
      <w:pPr>
        <w:rPr>
          <w:rFonts w:ascii="Times New Roman" w:hAnsi="Times New Roman"/>
          <w:sz w:val="20"/>
          <w:szCs w:val="20"/>
        </w:rPr>
      </w:pPr>
    </w:p>
    <w:p w:rsidR="007C1178" w:rsidRPr="00342985" w:rsidRDefault="007C1178" w:rsidP="007C1178">
      <w:pPr>
        <w:rPr>
          <w:rFonts w:ascii="Times New Roman" w:hAnsi="Times New Roman"/>
          <w:sz w:val="20"/>
          <w:szCs w:val="20"/>
        </w:rPr>
      </w:pPr>
    </w:p>
    <w:p w:rsidR="00152668" w:rsidRPr="00670616" w:rsidRDefault="00152668" w:rsidP="0015266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70616">
        <w:rPr>
          <w:rFonts w:ascii="Times New Roman" w:hAnsi="Times New Roman" w:cs="Times New Roman"/>
          <w:b/>
          <w:sz w:val="20"/>
          <w:szCs w:val="20"/>
        </w:rPr>
        <w:t>Раздел 4. Человек на Земле (5 ч)</w:t>
      </w:r>
    </w:p>
    <w:tbl>
      <w:tblPr>
        <w:tblStyle w:val="a7"/>
        <w:tblW w:w="0" w:type="auto"/>
        <w:jc w:val="right"/>
        <w:tblLayout w:type="fixed"/>
        <w:tblLook w:val="04A0"/>
      </w:tblPr>
      <w:tblGrid>
        <w:gridCol w:w="1242"/>
        <w:gridCol w:w="851"/>
        <w:gridCol w:w="1243"/>
        <w:gridCol w:w="1303"/>
        <w:gridCol w:w="1649"/>
        <w:gridCol w:w="1863"/>
        <w:gridCol w:w="1618"/>
        <w:gridCol w:w="1612"/>
        <w:gridCol w:w="1338"/>
        <w:gridCol w:w="1101"/>
        <w:gridCol w:w="966"/>
      </w:tblGrid>
      <w:tr w:rsidR="00152668" w:rsidRPr="00670616" w:rsidTr="00A50EF7">
        <w:trPr>
          <w:jc w:val="right"/>
        </w:trPr>
        <w:tc>
          <w:tcPr>
            <w:tcW w:w="1242" w:type="dxa"/>
            <w:vMerge w:val="restart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Дата проведения урока</w:t>
            </w:r>
          </w:p>
        </w:tc>
        <w:tc>
          <w:tcPr>
            <w:tcW w:w="851" w:type="dxa"/>
            <w:vMerge w:val="restart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1243" w:type="dxa"/>
            <w:vMerge w:val="restart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1303" w:type="dxa"/>
            <w:vMerge w:val="restart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Тип урока. Форма проведения</w:t>
            </w:r>
          </w:p>
        </w:tc>
        <w:tc>
          <w:tcPr>
            <w:tcW w:w="1649" w:type="dxa"/>
            <w:vMerge w:val="restart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Формы организации учебно-познавательной деятельности учащихся</w:t>
            </w:r>
          </w:p>
        </w:tc>
        <w:tc>
          <w:tcPr>
            <w:tcW w:w="5093" w:type="dxa"/>
            <w:gridSpan w:val="3"/>
          </w:tcPr>
          <w:p w:rsidR="00152668" w:rsidRPr="00670616" w:rsidRDefault="00152668" w:rsidP="00A50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</w:t>
            </w:r>
          </w:p>
        </w:tc>
        <w:tc>
          <w:tcPr>
            <w:tcW w:w="1338" w:type="dxa"/>
            <w:vMerge w:val="restart"/>
          </w:tcPr>
          <w:p w:rsidR="00152668" w:rsidRPr="00670616" w:rsidRDefault="00152668" w:rsidP="00A50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Система</w:t>
            </w:r>
          </w:p>
          <w:p w:rsidR="00152668" w:rsidRPr="00670616" w:rsidRDefault="00152668" w:rsidP="00A50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контроля</w:t>
            </w:r>
          </w:p>
        </w:tc>
        <w:tc>
          <w:tcPr>
            <w:tcW w:w="1101" w:type="dxa"/>
            <w:vMerge w:val="restart"/>
          </w:tcPr>
          <w:p w:rsidR="00152668" w:rsidRPr="00670616" w:rsidRDefault="00152668" w:rsidP="00A50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Основные средства обучения, ЭОР</w:t>
            </w:r>
          </w:p>
        </w:tc>
        <w:tc>
          <w:tcPr>
            <w:tcW w:w="966" w:type="dxa"/>
            <w:vMerge w:val="restart"/>
          </w:tcPr>
          <w:p w:rsidR="00152668" w:rsidRPr="00670616" w:rsidRDefault="00152668" w:rsidP="00A50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  <w:proofErr w:type="gramStart"/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.з</w:t>
            </w:r>
            <w:proofErr w:type="gramEnd"/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адание</w:t>
            </w:r>
            <w:proofErr w:type="spellEnd"/>
          </w:p>
        </w:tc>
      </w:tr>
      <w:tr w:rsidR="00152668" w:rsidRPr="00670616" w:rsidTr="00A50EF7">
        <w:trPr>
          <w:jc w:val="right"/>
        </w:trPr>
        <w:tc>
          <w:tcPr>
            <w:tcW w:w="1242" w:type="dxa"/>
            <w:vMerge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Merge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3" w:type="dxa"/>
            <w:vMerge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vMerge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3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ичностные</w:t>
            </w:r>
          </w:p>
        </w:tc>
        <w:tc>
          <w:tcPr>
            <w:tcW w:w="1618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етапред-метные</w:t>
            </w:r>
            <w:proofErr w:type="spellEnd"/>
          </w:p>
        </w:tc>
        <w:tc>
          <w:tcPr>
            <w:tcW w:w="1612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редметные</w:t>
            </w:r>
          </w:p>
        </w:tc>
        <w:tc>
          <w:tcPr>
            <w:tcW w:w="1338" w:type="dxa"/>
            <w:vMerge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1" w:type="dxa"/>
            <w:vMerge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vMerge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668" w:rsidRPr="00670616" w:rsidTr="00A50EF7">
        <w:trPr>
          <w:jc w:val="right"/>
        </w:trPr>
        <w:tc>
          <w:tcPr>
            <w:tcW w:w="1242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243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Как человек появился на Земле.</w:t>
            </w:r>
          </w:p>
        </w:tc>
        <w:tc>
          <w:tcPr>
            <w:tcW w:w="1303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Урок изучения и первичного закрепления знаний.</w:t>
            </w:r>
          </w:p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Беседа.</w:t>
            </w:r>
          </w:p>
        </w:tc>
        <w:tc>
          <w:tcPr>
            <w:tcW w:w="1649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Выделить особое место человека на Земле</w:t>
            </w:r>
          </w:p>
        </w:tc>
        <w:tc>
          <w:tcPr>
            <w:tcW w:w="1863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Формирование познавательного интереса</w:t>
            </w:r>
          </w:p>
        </w:tc>
        <w:tc>
          <w:tcPr>
            <w:tcW w:w="1618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Объяснить место и роль человека в природе.</w:t>
            </w:r>
          </w:p>
        </w:tc>
        <w:tc>
          <w:tcPr>
            <w:tcW w:w="1612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Знать этапы появления человека на Земле.</w:t>
            </w:r>
          </w:p>
        </w:tc>
        <w:tc>
          <w:tcPr>
            <w:tcW w:w="1338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Ответы на вопросы.</w:t>
            </w:r>
          </w:p>
        </w:tc>
        <w:tc>
          <w:tcPr>
            <w:tcW w:w="1101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ТСО</w:t>
            </w:r>
          </w:p>
        </w:tc>
        <w:tc>
          <w:tcPr>
            <w:tcW w:w="966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Пр. №27, стр. 128-134.</w:t>
            </w:r>
          </w:p>
        </w:tc>
      </w:tr>
      <w:tr w:rsidR="00152668" w:rsidRPr="00670616" w:rsidTr="00A50EF7">
        <w:trPr>
          <w:jc w:val="right"/>
        </w:trPr>
        <w:tc>
          <w:tcPr>
            <w:tcW w:w="1242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243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Как человек изменил Землю.</w:t>
            </w:r>
          </w:p>
        </w:tc>
        <w:tc>
          <w:tcPr>
            <w:tcW w:w="1303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Урок изучения и первичного закрепления знаний.</w:t>
            </w:r>
          </w:p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Беседа.</w:t>
            </w:r>
          </w:p>
        </w:tc>
        <w:tc>
          <w:tcPr>
            <w:tcW w:w="1649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Выделить существенные факторы влияния человека на Землю.</w:t>
            </w:r>
          </w:p>
        </w:tc>
        <w:tc>
          <w:tcPr>
            <w:tcW w:w="1863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Формирование познавательного интереса и навыков поведения в природе.</w:t>
            </w:r>
          </w:p>
        </w:tc>
        <w:tc>
          <w:tcPr>
            <w:tcW w:w="1618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Объяснить необходимость защиты среды обитания человека, выявить экологические причины экологических проблем.</w:t>
            </w:r>
          </w:p>
        </w:tc>
        <w:tc>
          <w:tcPr>
            <w:tcW w:w="1612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Знать</w:t>
            </w:r>
            <w:proofErr w:type="gramEnd"/>
            <w:r w:rsidRPr="00670616">
              <w:rPr>
                <w:rFonts w:ascii="Times New Roman" w:hAnsi="Times New Roman" w:cs="Times New Roman"/>
                <w:sz w:val="20"/>
                <w:szCs w:val="20"/>
              </w:rPr>
              <w:t xml:space="preserve"> как повлиял человек на окружающий мир, экологические проблемы современности.</w:t>
            </w:r>
          </w:p>
        </w:tc>
        <w:tc>
          <w:tcPr>
            <w:tcW w:w="1338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Сообщения, творческие задания.</w:t>
            </w:r>
          </w:p>
        </w:tc>
        <w:tc>
          <w:tcPr>
            <w:tcW w:w="1101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ТСО</w:t>
            </w:r>
          </w:p>
        </w:tc>
        <w:tc>
          <w:tcPr>
            <w:tcW w:w="966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Пр. .№28, №30, стр. 135-145.</w:t>
            </w:r>
          </w:p>
        </w:tc>
      </w:tr>
      <w:tr w:rsidR="00152668" w:rsidRPr="00670616" w:rsidTr="00A50EF7">
        <w:trPr>
          <w:jc w:val="right"/>
        </w:trPr>
        <w:tc>
          <w:tcPr>
            <w:tcW w:w="1242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43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Растения и животные, занесенные в Красную книгу.</w:t>
            </w:r>
          </w:p>
        </w:tc>
        <w:tc>
          <w:tcPr>
            <w:tcW w:w="1303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Урок изучения и первичного закрепления знаний.</w:t>
            </w:r>
          </w:p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Лекция.</w:t>
            </w:r>
          </w:p>
        </w:tc>
        <w:tc>
          <w:tcPr>
            <w:tcW w:w="1649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 xml:space="preserve">Находить информацию о растениях и животных в литературе, соблюдать меры охраны растений и животных. </w:t>
            </w:r>
          </w:p>
        </w:tc>
        <w:tc>
          <w:tcPr>
            <w:tcW w:w="1863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Формирование основ экологической культуры.</w:t>
            </w:r>
          </w:p>
        </w:tc>
        <w:tc>
          <w:tcPr>
            <w:tcW w:w="1618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Выявить и приводить примеры растений и животных, занесенных в Красную книгу России и Ульяновской области.</w:t>
            </w:r>
          </w:p>
        </w:tc>
        <w:tc>
          <w:tcPr>
            <w:tcW w:w="1612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 xml:space="preserve">Знать растения и </w:t>
            </w:r>
            <w:proofErr w:type="gramStart"/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животных</w:t>
            </w:r>
            <w:proofErr w:type="gramEnd"/>
            <w:r w:rsidRPr="00670616">
              <w:rPr>
                <w:rFonts w:ascii="Times New Roman" w:hAnsi="Times New Roman" w:cs="Times New Roman"/>
                <w:sz w:val="20"/>
                <w:szCs w:val="20"/>
              </w:rPr>
              <w:t xml:space="preserve"> занесенных в Красную книгу России, нашего региона.</w:t>
            </w:r>
          </w:p>
        </w:tc>
        <w:tc>
          <w:tcPr>
            <w:tcW w:w="1338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Сообщения, ответы на вопросы</w:t>
            </w:r>
          </w:p>
        </w:tc>
        <w:tc>
          <w:tcPr>
            <w:tcW w:w="1101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Фильм, плакаты.</w:t>
            </w:r>
          </w:p>
        </w:tc>
        <w:tc>
          <w:tcPr>
            <w:tcW w:w="966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Пр. .№ 29, стр. 140-142.</w:t>
            </w:r>
          </w:p>
        </w:tc>
      </w:tr>
      <w:tr w:rsidR="00152668" w:rsidRPr="00670616" w:rsidTr="00A50EF7">
        <w:trPr>
          <w:jc w:val="right"/>
        </w:trPr>
        <w:tc>
          <w:tcPr>
            <w:tcW w:w="1242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243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Здоровье человека и безопасность жизни</w:t>
            </w:r>
          </w:p>
        </w:tc>
        <w:tc>
          <w:tcPr>
            <w:tcW w:w="1303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знания</w:t>
            </w:r>
          </w:p>
        </w:tc>
        <w:tc>
          <w:tcPr>
            <w:tcW w:w="1649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Анализировать и оценивать целевые и смысловые установки в своих действиях и поступках по отношению к здоровью.</w:t>
            </w:r>
          </w:p>
        </w:tc>
        <w:tc>
          <w:tcPr>
            <w:tcW w:w="1863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Формировать осознание ценности здорового и безопасного образа жизни.</w:t>
            </w:r>
          </w:p>
        </w:tc>
        <w:tc>
          <w:tcPr>
            <w:tcW w:w="1618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Приводить доказательства взаимосвязи человека и окружающей среды, зависимости здоровья человека от состояния окружающей среды.</w:t>
            </w:r>
          </w:p>
        </w:tc>
        <w:tc>
          <w:tcPr>
            <w:tcW w:w="1612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Знать природную и социальную среду обитания человека.</w:t>
            </w:r>
          </w:p>
        </w:tc>
        <w:tc>
          <w:tcPr>
            <w:tcW w:w="1338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</w:tc>
        <w:tc>
          <w:tcPr>
            <w:tcW w:w="1101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Плакат</w:t>
            </w:r>
          </w:p>
        </w:tc>
        <w:tc>
          <w:tcPr>
            <w:tcW w:w="966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Пр. № 31, стр. 146-152.</w:t>
            </w:r>
          </w:p>
        </w:tc>
      </w:tr>
      <w:tr w:rsidR="00152668" w:rsidRPr="00670616" w:rsidTr="00A50EF7">
        <w:trPr>
          <w:jc w:val="right"/>
        </w:trPr>
        <w:tc>
          <w:tcPr>
            <w:tcW w:w="1242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243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Обобщающее повторение</w:t>
            </w:r>
          </w:p>
        </w:tc>
        <w:tc>
          <w:tcPr>
            <w:tcW w:w="1303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1649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Экскурсия «Весенние явления в природе»</w:t>
            </w:r>
          </w:p>
        </w:tc>
        <w:tc>
          <w:tcPr>
            <w:tcW w:w="1863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Находить информацию о живой природе в окружающей среде, анализировать и оценивать ее.</w:t>
            </w:r>
          </w:p>
        </w:tc>
        <w:tc>
          <w:tcPr>
            <w:tcW w:w="1618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Проводить биолого-экологические исследования и делать выводы на основе полученных результатов.</w:t>
            </w:r>
          </w:p>
        </w:tc>
        <w:tc>
          <w:tcPr>
            <w:tcW w:w="1612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Наблюдать и описывать явления природы. Представлять результаты своего исследования.</w:t>
            </w:r>
          </w:p>
        </w:tc>
        <w:tc>
          <w:tcPr>
            <w:tcW w:w="1338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Отчет по экскурсии.</w:t>
            </w:r>
          </w:p>
        </w:tc>
        <w:tc>
          <w:tcPr>
            <w:tcW w:w="1101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Тетрадь, ручка, пакет.</w:t>
            </w:r>
          </w:p>
        </w:tc>
        <w:tc>
          <w:tcPr>
            <w:tcW w:w="966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668" w:rsidRPr="00670616" w:rsidTr="00A50EF7">
        <w:trPr>
          <w:jc w:val="right"/>
        </w:trPr>
        <w:tc>
          <w:tcPr>
            <w:tcW w:w="1242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243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Итоговый контроль</w:t>
            </w:r>
          </w:p>
        </w:tc>
        <w:tc>
          <w:tcPr>
            <w:tcW w:w="1303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Показать знания по изучению курса биологии за 5 класс.</w:t>
            </w:r>
          </w:p>
        </w:tc>
        <w:tc>
          <w:tcPr>
            <w:tcW w:w="1863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Формирование интеллектуальных умений.</w:t>
            </w:r>
          </w:p>
        </w:tc>
        <w:tc>
          <w:tcPr>
            <w:tcW w:w="1618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видеть проблему.</w:t>
            </w:r>
          </w:p>
        </w:tc>
        <w:tc>
          <w:tcPr>
            <w:tcW w:w="1612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Анализ и оценка деятельности на уроке.</w:t>
            </w:r>
          </w:p>
        </w:tc>
        <w:tc>
          <w:tcPr>
            <w:tcW w:w="1338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Итоговая диагностика.</w:t>
            </w:r>
          </w:p>
        </w:tc>
        <w:tc>
          <w:tcPr>
            <w:tcW w:w="1101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Летнее задание: «Проект «Мое дерево».</w:t>
            </w:r>
          </w:p>
        </w:tc>
      </w:tr>
      <w:tr w:rsidR="00152668" w:rsidRPr="00670616" w:rsidTr="00A50EF7">
        <w:trPr>
          <w:jc w:val="right"/>
        </w:trPr>
        <w:tc>
          <w:tcPr>
            <w:tcW w:w="1242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243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0616">
              <w:rPr>
                <w:rFonts w:ascii="Times New Roman" w:hAnsi="Times New Roman" w:cs="Times New Roman"/>
                <w:sz w:val="20"/>
                <w:szCs w:val="20"/>
              </w:rPr>
              <w:t>Резерв времени</w:t>
            </w:r>
          </w:p>
        </w:tc>
        <w:tc>
          <w:tcPr>
            <w:tcW w:w="1303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3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8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2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1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</w:tcPr>
          <w:p w:rsidR="00152668" w:rsidRPr="00670616" w:rsidRDefault="00152668" w:rsidP="00A50E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52668" w:rsidRPr="00670616" w:rsidRDefault="00152668" w:rsidP="001526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2DD4" w:rsidRPr="005C3346" w:rsidRDefault="001A2DD4" w:rsidP="001A2DD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A2DD4" w:rsidRPr="005C3346" w:rsidRDefault="001A2DD4" w:rsidP="001A2DD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A2DD4" w:rsidRPr="005C3346" w:rsidRDefault="001A2DD4" w:rsidP="001A2DD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A2DD4" w:rsidRPr="005C3346" w:rsidRDefault="001A2DD4" w:rsidP="001A2DD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A2DD4" w:rsidRPr="005C3346" w:rsidRDefault="001A2DD4" w:rsidP="001A2DD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A2DD4" w:rsidRPr="005C3346" w:rsidRDefault="001A2DD4" w:rsidP="001A2DD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A2DD4" w:rsidRPr="005C3346" w:rsidRDefault="001A2DD4" w:rsidP="001A2DD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A2DD4" w:rsidRPr="005C3346" w:rsidRDefault="001A2DD4" w:rsidP="001A2DD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A2DD4" w:rsidRPr="005C3346" w:rsidRDefault="001A2DD4" w:rsidP="001A2DD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A2DD4" w:rsidRPr="005C3346" w:rsidRDefault="001A2DD4" w:rsidP="001A2DD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A2DD4" w:rsidRPr="005C3346" w:rsidRDefault="001A2DD4" w:rsidP="001A2DD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A2DD4" w:rsidRPr="005C3346" w:rsidRDefault="001A2DD4" w:rsidP="001A2DD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A2DD4" w:rsidRPr="005C3346" w:rsidRDefault="001A2DD4" w:rsidP="001A2DD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90855" w:rsidRDefault="00E90855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855" w:rsidRPr="00661D7C" w:rsidRDefault="00E90855" w:rsidP="00F51E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E90855" w:rsidRPr="00661D7C" w:rsidSect="00661D7C">
      <w:pgSz w:w="16838" w:h="11906" w:orient="landscape"/>
      <w:pgMar w:top="567" w:right="73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Times New Roman"/>
    <w:charset w:val="CC"/>
    <w:family w:val="swiss"/>
    <w:pitch w:val="variable"/>
    <w:sig w:usb0="E7002EFF" w:usb1="D200FDFF" w:usb2="0A046029" w:usb3="00000000" w:csb0="000001FF" w:csb1="00000000"/>
  </w:font>
  <w:font w:name="Lohit Hind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00000007"/>
    <w:multiLevelType w:val="multilevel"/>
    <w:tmpl w:val="00000007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9"/>
    <w:multiLevelType w:val="multilevel"/>
    <w:tmpl w:val="00000009"/>
    <w:name w:val="WW8Num11"/>
    <w:lvl w:ilvl="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1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4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7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>
    <w:nsid w:val="0000000A"/>
    <w:multiLevelType w:val="multilevel"/>
    <w:tmpl w:val="0000000A"/>
    <w:name w:val="WW8Num12"/>
    <w:lvl w:ilvl="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1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4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7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>
    <w:nsid w:val="0000000B"/>
    <w:multiLevelType w:val="multilevel"/>
    <w:tmpl w:val="0000000B"/>
    <w:name w:val="WW8Num13"/>
    <w:lvl w:ilvl="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1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4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7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9">
    <w:nsid w:val="0000000D"/>
    <w:multiLevelType w:val="multilevel"/>
    <w:tmpl w:val="0000000D"/>
    <w:name w:val="WW8Num15"/>
    <w:lvl w:ilvl="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1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4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7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30712C3E"/>
    <w:multiLevelType w:val="hybridMultilevel"/>
    <w:tmpl w:val="C436D5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CD31B16"/>
    <w:multiLevelType w:val="hybridMultilevel"/>
    <w:tmpl w:val="A7607832"/>
    <w:lvl w:ilvl="0" w:tplc="CBA63BA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D794EFC"/>
    <w:multiLevelType w:val="hybridMultilevel"/>
    <w:tmpl w:val="C4686360"/>
    <w:lvl w:ilvl="0" w:tplc="CBA63BA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3605C51"/>
    <w:multiLevelType w:val="multilevel"/>
    <w:tmpl w:val="D902B05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5">
    <w:nsid w:val="6C9E484E"/>
    <w:multiLevelType w:val="multilevel"/>
    <w:tmpl w:val="45D44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70775F0B"/>
    <w:multiLevelType w:val="hybridMultilevel"/>
    <w:tmpl w:val="CD8ACF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D11C49"/>
    <w:multiLevelType w:val="hybridMultilevel"/>
    <w:tmpl w:val="A692A3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BB77BE4"/>
    <w:multiLevelType w:val="hybridMultilevel"/>
    <w:tmpl w:val="6DBA04B6"/>
    <w:lvl w:ilvl="0" w:tplc="CBA63BA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CB219B6"/>
    <w:multiLevelType w:val="hybridMultilevel"/>
    <w:tmpl w:val="2F6A3E56"/>
    <w:lvl w:ilvl="0" w:tplc="CBA63BA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CE64980"/>
    <w:multiLevelType w:val="hybridMultilevel"/>
    <w:tmpl w:val="9874FF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7"/>
  </w:num>
  <w:num w:numId="13">
    <w:abstractNumId w:val="20"/>
  </w:num>
  <w:num w:numId="14">
    <w:abstractNumId w:val="11"/>
  </w:num>
  <w:num w:numId="15">
    <w:abstractNumId w:val="14"/>
  </w:num>
  <w:num w:numId="16">
    <w:abstractNumId w:val="15"/>
  </w:num>
  <w:num w:numId="17">
    <w:abstractNumId w:val="19"/>
  </w:num>
  <w:num w:numId="18">
    <w:abstractNumId w:val="13"/>
  </w:num>
  <w:num w:numId="19">
    <w:abstractNumId w:val="12"/>
  </w:num>
  <w:num w:numId="20">
    <w:abstractNumId w:val="18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6702FD"/>
    <w:rsid w:val="000A0E71"/>
    <w:rsid w:val="000B6836"/>
    <w:rsid w:val="00113E2C"/>
    <w:rsid w:val="00152668"/>
    <w:rsid w:val="001A2DD4"/>
    <w:rsid w:val="001C1779"/>
    <w:rsid w:val="001E09E9"/>
    <w:rsid w:val="00257194"/>
    <w:rsid w:val="002C0690"/>
    <w:rsid w:val="00456639"/>
    <w:rsid w:val="00461321"/>
    <w:rsid w:val="00507080"/>
    <w:rsid w:val="005867D2"/>
    <w:rsid w:val="00590497"/>
    <w:rsid w:val="00590B59"/>
    <w:rsid w:val="00652DDB"/>
    <w:rsid w:val="00661D7C"/>
    <w:rsid w:val="006702FD"/>
    <w:rsid w:val="0078106A"/>
    <w:rsid w:val="007C1178"/>
    <w:rsid w:val="00846D0A"/>
    <w:rsid w:val="00A50EF7"/>
    <w:rsid w:val="00AB2F9A"/>
    <w:rsid w:val="00AD5649"/>
    <w:rsid w:val="00BD17BE"/>
    <w:rsid w:val="00BF3344"/>
    <w:rsid w:val="00C167EE"/>
    <w:rsid w:val="00C45E3C"/>
    <w:rsid w:val="00C75124"/>
    <w:rsid w:val="00C90A40"/>
    <w:rsid w:val="00CE216A"/>
    <w:rsid w:val="00D57319"/>
    <w:rsid w:val="00E90855"/>
    <w:rsid w:val="00F01B84"/>
    <w:rsid w:val="00F51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9E9"/>
  </w:style>
  <w:style w:type="paragraph" w:styleId="1">
    <w:name w:val="heading 1"/>
    <w:basedOn w:val="a"/>
    <w:next w:val="a"/>
    <w:link w:val="10"/>
    <w:qFormat/>
    <w:rsid w:val="0046132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6702FD"/>
    <w:pPr>
      <w:widowControl w:val="0"/>
      <w:suppressLineNumbers/>
      <w:suppressAutoHyphens/>
      <w:spacing w:after="0" w:line="240" w:lineRule="auto"/>
    </w:pPr>
    <w:rPr>
      <w:rFonts w:ascii="Times New Roman" w:eastAsia="DejaVu Sans" w:hAnsi="Times New Roman" w:cs="Lohit Hindi"/>
      <w:kern w:val="1"/>
      <w:sz w:val="24"/>
      <w:szCs w:val="24"/>
      <w:lang w:eastAsia="hi-IN" w:bidi="hi-IN"/>
    </w:rPr>
  </w:style>
  <w:style w:type="paragraph" w:styleId="a4">
    <w:name w:val="Normal (Web)"/>
    <w:basedOn w:val="a"/>
    <w:rsid w:val="006702FD"/>
    <w:pPr>
      <w:widowControl w:val="0"/>
      <w:suppressAutoHyphens/>
      <w:spacing w:before="280" w:after="280" w:line="240" w:lineRule="auto"/>
    </w:pPr>
    <w:rPr>
      <w:rFonts w:ascii="Times New Roman" w:eastAsia="DejaVu Sans" w:hAnsi="Times New Roman" w:cs="Lohit Hindi"/>
      <w:kern w:val="1"/>
      <w:sz w:val="24"/>
      <w:szCs w:val="24"/>
      <w:lang w:eastAsia="hi-IN" w:bidi="hi-IN"/>
    </w:rPr>
  </w:style>
  <w:style w:type="paragraph" w:customStyle="1" w:styleId="a5">
    <w:name w:val="А_основной"/>
    <w:basedOn w:val="a"/>
    <w:link w:val="a6"/>
    <w:qFormat/>
    <w:rsid w:val="006702FD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6">
    <w:name w:val="А_основной Знак"/>
    <w:link w:val="a5"/>
    <w:rsid w:val="006702FD"/>
    <w:rPr>
      <w:rFonts w:ascii="Times New Roman" w:eastAsia="Calibri" w:hAnsi="Times New Roman" w:cs="Times New Roman"/>
      <w:sz w:val="28"/>
      <w:szCs w:val="28"/>
      <w:lang w:eastAsia="en-US"/>
    </w:rPr>
  </w:style>
  <w:style w:type="table" w:customStyle="1" w:styleId="11">
    <w:name w:val="Сетка таблицы1"/>
    <w:basedOn w:val="a1"/>
    <w:uiPriority w:val="59"/>
    <w:rsid w:val="00661D7C"/>
    <w:pPr>
      <w:spacing w:after="0" w:line="240" w:lineRule="auto"/>
      <w:ind w:left="-57" w:right="-57"/>
    </w:pPr>
    <w:rPr>
      <w:rFonts w:eastAsiaTheme="minorHAns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661D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semiHidden/>
    <w:unhideWhenUsed/>
    <w:rsid w:val="007C1178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461321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a9">
    <w:name w:val="List Paragraph"/>
    <w:basedOn w:val="a"/>
    <w:uiPriority w:val="34"/>
    <w:qFormat/>
    <w:rsid w:val="00D57319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5904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904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les.school-collection.edu.ru/dlrstore/723439db-0bc0-4938-a121-6fb878d39f8d/cep_2.sw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files.school-collection.edu.ru/dlrstore/2a3fd666-ad4b-4f16-b755-a1bd743f5bdd/cep_1.sw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school-collection.edu.ru/catalog/rubr/a6009585-8b8c-11db-b606-0800200c9a66/76562/?interface=pupil&amp;class=47&amp;subject=2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iles.school-collection.edu.ru/dlrstore/ac5c10c1-001a-4423-b7e7-e831c39780c9/cep.sw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8305</Words>
  <Characters>47342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Школа</cp:lastModifiedBy>
  <cp:revision>25</cp:revision>
  <dcterms:created xsi:type="dcterms:W3CDTF">2016-09-21T12:27:00Z</dcterms:created>
  <dcterms:modified xsi:type="dcterms:W3CDTF">2018-05-29T05:19:00Z</dcterms:modified>
</cp:coreProperties>
</file>